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E0C82" w14:textId="3C7F2140" w:rsidR="00F56C36" w:rsidRPr="00572059" w:rsidRDefault="006928FA" w:rsidP="00FB5656">
      <w:pPr>
        <w:pStyle w:val="Nagwek4"/>
        <w:spacing w:before="0"/>
        <w:jc w:val="right"/>
        <w:rPr>
          <w:rFonts w:ascii="Arial Narrow" w:hAnsi="Arial Narrow" w:cs="Arial"/>
          <w:color w:val="auto"/>
          <w:sz w:val="20"/>
          <w:szCs w:val="20"/>
        </w:rPr>
      </w:pPr>
      <w:bookmarkStart w:id="0" w:name="_Toc108785698"/>
      <w:bookmarkStart w:id="1" w:name="_Toc490052804"/>
      <w:r w:rsidRPr="00572059">
        <w:rPr>
          <w:rFonts w:ascii="Arial Narrow" w:hAnsi="Arial Narrow" w:cs="Arial"/>
          <w:color w:val="auto"/>
          <w:sz w:val="20"/>
          <w:szCs w:val="20"/>
        </w:rPr>
        <w:t>Z</w:t>
      </w:r>
      <w:r w:rsidR="00F56C36" w:rsidRPr="00572059">
        <w:rPr>
          <w:rFonts w:ascii="Arial Narrow" w:hAnsi="Arial Narrow" w:cs="Arial"/>
          <w:color w:val="auto"/>
          <w:sz w:val="20"/>
          <w:szCs w:val="20"/>
        </w:rPr>
        <w:t xml:space="preserve">ałącznik nr </w:t>
      </w:r>
      <w:r w:rsidR="000F26E7" w:rsidRPr="00572059">
        <w:rPr>
          <w:rFonts w:ascii="Arial Narrow" w:hAnsi="Arial Narrow" w:cs="Arial"/>
          <w:color w:val="auto"/>
          <w:sz w:val="20"/>
          <w:szCs w:val="20"/>
        </w:rPr>
        <w:t>8</w:t>
      </w:r>
      <w:r w:rsidRPr="00572059">
        <w:rPr>
          <w:rFonts w:ascii="Arial Narrow" w:hAnsi="Arial Narrow" w:cs="Arial"/>
          <w:color w:val="auto"/>
          <w:sz w:val="20"/>
          <w:szCs w:val="20"/>
        </w:rPr>
        <w:t xml:space="preserve"> do SWZ</w:t>
      </w:r>
      <w:r w:rsidR="00F56C36" w:rsidRPr="00572059">
        <w:rPr>
          <w:rFonts w:ascii="Arial Narrow" w:hAnsi="Arial Narrow" w:cs="Arial"/>
          <w:color w:val="auto"/>
          <w:sz w:val="20"/>
          <w:szCs w:val="20"/>
        </w:rPr>
        <w:t xml:space="preserve"> - zobowiązanie podmiotu trzeciego</w:t>
      </w:r>
      <w:bookmarkEnd w:id="0"/>
    </w:p>
    <w:p w14:paraId="3BCA8DDA" w14:textId="77777777" w:rsidR="004D31ED" w:rsidRPr="00572059" w:rsidRDefault="004D31ED" w:rsidP="00F85C67">
      <w:pPr>
        <w:spacing w:before="0" w:after="0"/>
        <w:jc w:val="center"/>
        <w:rPr>
          <w:rFonts w:ascii="Arial Narrow" w:hAnsi="Arial Narrow" w:cs="Arial"/>
          <w:b/>
          <w:bCs/>
        </w:rPr>
      </w:pPr>
    </w:p>
    <w:p w14:paraId="009E3297" w14:textId="77777777" w:rsidR="00572059" w:rsidRDefault="00572059" w:rsidP="007938DD">
      <w:pPr>
        <w:spacing w:before="0" w:after="0" w:line="240" w:lineRule="auto"/>
        <w:ind w:left="5103"/>
        <w:rPr>
          <w:rFonts w:ascii="Arial Narrow" w:hAnsi="Arial Narrow" w:cs="Arial"/>
          <w:b/>
        </w:rPr>
      </w:pPr>
    </w:p>
    <w:p w14:paraId="48756C59" w14:textId="77777777" w:rsidR="00572059" w:rsidRDefault="00572059" w:rsidP="007938DD">
      <w:pPr>
        <w:spacing w:before="0" w:after="0" w:line="240" w:lineRule="auto"/>
        <w:ind w:left="5103"/>
        <w:rPr>
          <w:rFonts w:ascii="Arial Narrow" w:hAnsi="Arial Narrow" w:cs="Arial"/>
          <w:b/>
        </w:rPr>
      </w:pPr>
    </w:p>
    <w:p w14:paraId="322D185D" w14:textId="5007708B" w:rsidR="007938DD" w:rsidRPr="00572059" w:rsidRDefault="007938DD" w:rsidP="007938DD">
      <w:pPr>
        <w:spacing w:before="0" w:after="0" w:line="240" w:lineRule="auto"/>
        <w:ind w:left="5103"/>
        <w:rPr>
          <w:rFonts w:ascii="Arial Narrow" w:hAnsi="Arial Narrow" w:cs="Arial"/>
          <w:b/>
        </w:rPr>
      </w:pPr>
      <w:r w:rsidRPr="00572059">
        <w:rPr>
          <w:rFonts w:ascii="Arial Narrow" w:hAnsi="Arial Narrow" w:cs="Arial"/>
          <w:b/>
        </w:rPr>
        <w:t>Zamawiający:</w:t>
      </w:r>
    </w:p>
    <w:p w14:paraId="1B14722F" w14:textId="77777777" w:rsidR="00572059" w:rsidRPr="00042811" w:rsidRDefault="00572059" w:rsidP="00572059">
      <w:pPr>
        <w:spacing w:before="0" w:after="0"/>
        <w:ind w:left="5054" w:firstLine="49"/>
        <w:rPr>
          <w:rFonts w:ascii="Arial Narrow" w:hAnsi="Arial Narrow"/>
        </w:rPr>
      </w:pPr>
      <w:r w:rsidRPr="00042811">
        <w:rPr>
          <w:rFonts w:ascii="Arial Narrow" w:hAnsi="Arial Narrow"/>
        </w:rPr>
        <w:t>Zakład Gospodarki Komunalnej w Szczytnie</w:t>
      </w:r>
    </w:p>
    <w:p w14:paraId="7A6D22ED" w14:textId="77777777" w:rsidR="00572059" w:rsidRPr="00042811" w:rsidRDefault="00572059" w:rsidP="00572059">
      <w:pPr>
        <w:spacing w:before="0" w:after="0"/>
        <w:ind w:left="5054" w:firstLine="49"/>
        <w:rPr>
          <w:rFonts w:ascii="Arial Narrow" w:hAnsi="Arial Narrow"/>
        </w:rPr>
      </w:pPr>
      <w:r w:rsidRPr="00042811">
        <w:rPr>
          <w:rFonts w:ascii="Arial Narrow" w:hAnsi="Arial Narrow"/>
        </w:rPr>
        <w:t>ul. Sienkiewicza 1</w:t>
      </w:r>
    </w:p>
    <w:p w14:paraId="0392CF73" w14:textId="47E1E498" w:rsidR="007938DD" w:rsidRPr="00572059" w:rsidRDefault="00572059" w:rsidP="00572059">
      <w:pPr>
        <w:spacing w:before="0" w:after="0"/>
        <w:ind w:left="5054" w:firstLine="49"/>
        <w:rPr>
          <w:rFonts w:ascii="Arial Narrow" w:hAnsi="Arial Narrow" w:cs="Arial"/>
          <w:bCs/>
        </w:rPr>
      </w:pPr>
      <w:r w:rsidRPr="00042811">
        <w:rPr>
          <w:rFonts w:ascii="Arial Narrow" w:hAnsi="Arial Narrow"/>
        </w:rPr>
        <w:t>12-100 Szczytno</w:t>
      </w:r>
    </w:p>
    <w:p w14:paraId="11BD663A" w14:textId="77777777" w:rsidR="007938DD" w:rsidRDefault="007938DD" w:rsidP="007938DD">
      <w:pPr>
        <w:spacing w:before="0" w:after="0"/>
        <w:ind w:left="709" w:firstLine="709"/>
        <w:jc w:val="center"/>
        <w:rPr>
          <w:rFonts w:ascii="Arial Narrow" w:hAnsi="Arial Narrow" w:cs="Arial"/>
          <w:bCs/>
        </w:rPr>
      </w:pPr>
    </w:p>
    <w:p w14:paraId="7FF24229" w14:textId="77777777" w:rsidR="00572059" w:rsidRPr="00572059" w:rsidRDefault="00572059" w:rsidP="007938DD">
      <w:pPr>
        <w:spacing w:before="0" w:after="0"/>
        <w:ind w:left="709" w:firstLine="709"/>
        <w:jc w:val="center"/>
        <w:rPr>
          <w:rFonts w:ascii="Arial Narrow" w:hAnsi="Arial Narrow" w:cs="Arial"/>
          <w:bCs/>
        </w:rPr>
      </w:pPr>
    </w:p>
    <w:p w14:paraId="792CE8C3" w14:textId="77777777" w:rsidR="007938DD" w:rsidRPr="00572059" w:rsidRDefault="007938DD" w:rsidP="007938DD">
      <w:pPr>
        <w:spacing w:before="0" w:after="0"/>
        <w:ind w:left="709" w:firstLine="709"/>
        <w:jc w:val="center"/>
        <w:rPr>
          <w:rFonts w:ascii="Arial Narrow" w:hAnsi="Arial Narrow" w:cs="Arial"/>
          <w:b/>
          <w:bCs/>
        </w:rPr>
      </w:pPr>
    </w:p>
    <w:p w14:paraId="222BABBF" w14:textId="6AD4BA73" w:rsidR="007938DD" w:rsidRPr="00572059" w:rsidRDefault="00863365" w:rsidP="005D2BBE">
      <w:pPr>
        <w:spacing w:before="0" w:after="0"/>
        <w:jc w:val="center"/>
        <w:rPr>
          <w:rFonts w:ascii="Arial Narrow" w:hAnsi="Arial Narrow" w:cs="Arial"/>
          <w:b/>
          <w:bCs/>
        </w:rPr>
      </w:pPr>
      <w:r w:rsidRPr="00863365">
        <w:rPr>
          <w:rFonts w:ascii="Arial Narrow" w:hAnsi="Arial Narrow" w:cs="Arial"/>
          <w:b/>
          <w:bCs/>
        </w:rPr>
        <w:t xml:space="preserve">Zobowiązanie podmiotu udostępniającego zasoby, składane na podstawie art. 118 ust. 3 ustawy </w:t>
      </w:r>
      <w:proofErr w:type="spellStart"/>
      <w:r w:rsidRPr="00863365">
        <w:rPr>
          <w:rFonts w:ascii="Arial Narrow" w:hAnsi="Arial Narrow" w:cs="Arial"/>
          <w:b/>
          <w:bCs/>
        </w:rPr>
        <w:t>Pzp</w:t>
      </w:r>
      <w:proofErr w:type="spellEnd"/>
      <w:r w:rsidRPr="00863365">
        <w:rPr>
          <w:rFonts w:ascii="Arial Narrow" w:hAnsi="Arial Narrow" w:cs="Arial"/>
          <w:b/>
          <w:bCs/>
        </w:rPr>
        <w:t>, do oddania do dyspozycji Wykonawcy albo Wykonawców wspólnie ubiegających się o udzielenie zamówienia niezbędnych zasobów na potrzeby realizacji zamówienia</w:t>
      </w:r>
      <w:r w:rsidR="00F56C36" w:rsidRPr="00572059">
        <w:rPr>
          <w:rFonts w:ascii="Arial Narrow" w:hAnsi="Arial Narrow" w:cs="Arial"/>
          <w:b/>
          <w:bCs/>
        </w:rPr>
        <w:t xml:space="preserve"> o nazwie: </w:t>
      </w:r>
    </w:p>
    <w:p w14:paraId="4534F6CE" w14:textId="77777777" w:rsidR="007938DD" w:rsidRPr="00572059" w:rsidRDefault="007938DD" w:rsidP="00F85C67">
      <w:pPr>
        <w:spacing w:before="0" w:after="0"/>
        <w:jc w:val="center"/>
        <w:rPr>
          <w:rFonts w:ascii="Arial Narrow" w:hAnsi="Arial Narrow" w:cs="Arial"/>
          <w:b/>
          <w:bCs/>
        </w:rPr>
      </w:pPr>
    </w:p>
    <w:p w14:paraId="374D6A4D" w14:textId="30E98791" w:rsidR="00F56C36" w:rsidRPr="00572059" w:rsidRDefault="00572059" w:rsidP="00F85C67">
      <w:pPr>
        <w:spacing w:before="0" w:after="0"/>
        <w:jc w:val="center"/>
        <w:rPr>
          <w:rFonts w:ascii="Arial Narrow" w:hAnsi="Arial Narrow" w:cs="Arial"/>
          <w:b/>
          <w:bCs/>
        </w:rPr>
      </w:pPr>
      <w:bookmarkStart w:id="2" w:name="_Hlk144881553"/>
      <w:r w:rsidRPr="00042811">
        <w:rPr>
          <w:rFonts w:ascii="Arial Narrow" w:hAnsi="Arial Narrow"/>
        </w:rPr>
        <w:t>Wykonanie nowego dachu na budynku komunalnym położonym przy ul. Boh. Westerplatte 9 zgodnie z zaleceniami 5-letniego protokołu stanu technicznego budynk</w:t>
      </w:r>
      <w:bookmarkEnd w:id="2"/>
      <w:r w:rsidRPr="00042811">
        <w:rPr>
          <w:rFonts w:ascii="Arial Narrow" w:hAnsi="Arial Narrow"/>
        </w:rPr>
        <w:t>u</w:t>
      </w:r>
      <w:r w:rsidRPr="00042811">
        <w:rPr>
          <w:rFonts w:ascii="Arial Narrow" w:hAnsi="Arial Narrow" w:cs="Arial"/>
          <w:b/>
          <w:bCs/>
        </w:rPr>
        <w:t xml:space="preserve"> - postępowanie znak: ZP.DO.2.2026</w:t>
      </w:r>
    </w:p>
    <w:p w14:paraId="2FF3ED4E" w14:textId="77777777" w:rsidR="00F56C36" w:rsidRPr="00572059" w:rsidRDefault="00F56C36" w:rsidP="00F85C67">
      <w:pPr>
        <w:autoSpaceDE w:val="0"/>
        <w:autoSpaceDN w:val="0"/>
        <w:adjustRightInd w:val="0"/>
        <w:spacing w:before="0" w:after="0" w:line="240" w:lineRule="auto"/>
        <w:contextualSpacing/>
        <w:jc w:val="both"/>
        <w:rPr>
          <w:rFonts w:ascii="Arial Narrow" w:hAnsi="Arial Narrow" w:cs="Arial"/>
        </w:rPr>
      </w:pPr>
    </w:p>
    <w:p w14:paraId="3BE3A14D" w14:textId="77777777" w:rsidR="00F56C36" w:rsidRPr="00572059" w:rsidRDefault="00F56C36" w:rsidP="00F85C67">
      <w:pPr>
        <w:autoSpaceDE w:val="0"/>
        <w:autoSpaceDN w:val="0"/>
        <w:adjustRightInd w:val="0"/>
        <w:spacing w:before="0" w:after="0" w:line="240" w:lineRule="auto"/>
        <w:jc w:val="both"/>
        <w:rPr>
          <w:rFonts w:ascii="Arial Narrow" w:hAnsi="Arial Narrow" w:cs="Arial"/>
        </w:rPr>
      </w:pPr>
      <w:r w:rsidRPr="00572059">
        <w:rPr>
          <w:rFonts w:ascii="Arial Narrow" w:hAnsi="Arial Narrow" w:cs="Arial"/>
        </w:rPr>
        <w:t>W związku z ubieganiem się Wykonawcy / Wykonawców występujących wspólnie*</w:t>
      </w:r>
    </w:p>
    <w:p w14:paraId="26AFEA41" w14:textId="77777777" w:rsidR="00F56C36" w:rsidRPr="00572059" w:rsidRDefault="00F56C36" w:rsidP="00F85C67">
      <w:pPr>
        <w:autoSpaceDE w:val="0"/>
        <w:autoSpaceDN w:val="0"/>
        <w:adjustRightInd w:val="0"/>
        <w:spacing w:before="0" w:after="0" w:line="240" w:lineRule="auto"/>
        <w:jc w:val="both"/>
        <w:rPr>
          <w:rFonts w:ascii="Arial Narrow" w:hAnsi="Arial Narrow" w:cs="Arial"/>
        </w:rPr>
      </w:pPr>
    </w:p>
    <w:p w14:paraId="45BA8CF0" w14:textId="77777777" w:rsidR="00F56C36" w:rsidRPr="00572059" w:rsidRDefault="00F56C36" w:rsidP="00F85C67">
      <w:pPr>
        <w:autoSpaceDE w:val="0"/>
        <w:autoSpaceDN w:val="0"/>
        <w:adjustRightInd w:val="0"/>
        <w:spacing w:before="0" w:after="0" w:line="240" w:lineRule="auto"/>
        <w:jc w:val="both"/>
        <w:rPr>
          <w:rFonts w:ascii="Arial Narrow" w:hAnsi="Arial Narrow" w:cs="Arial"/>
          <w:i/>
        </w:rPr>
      </w:pPr>
      <w:r w:rsidRPr="00572059">
        <w:rPr>
          <w:rFonts w:ascii="Arial Narrow" w:hAnsi="Arial Narrow" w:cs="Arial"/>
        </w:rPr>
        <w:t xml:space="preserve">........................................................................................................................... </w:t>
      </w:r>
      <w:r w:rsidRPr="00572059">
        <w:rPr>
          <w:rFonts w:ascii="Arial Narrow" w:hAnsi="Arial Narrow" w:cs="Arial"/>
          <w:i/>
        </w:rPr>
        <w:t>(nazwa Wykonawcy / siedziba)</w:t>
      </w:r>
    </w:p>
    <w:p w14:paraId="20BDBE6A" w14:textId="77777777" w:rsidR="00F56C36" w:rsidRPr="00572059" w:rsidRDefault="00F56C36" w:rsidP="00F85C67">
      <w:pPr>
        <w:autoSpaceDE w:val="0"/>
        <w:autoSpaceDN w:val="0"/>
        <w:adjustRightInd w:val="0"/>
        <w:spacing w:before="0" w:after="0" w:line="240" w:lineRule="auto"/>
        <w:jc w:val="both"/>
        <w:rPr>
          <w:rFonts w:ascii="Arial Narrow" w:hAnsi="Arial Narrow" w:cs="Arial"/>
        </w:rPr>
      </w:pPr>
    </w:p>
    <w:p w14:paraId="2A3E9936" w14:textId="77777777" w:rsidR="00F56C36" w:rsidRPr="00572059" w:rsidRDefault="00F56C36" w:rsidP="00F85C67">
      <w:pPr>
        <w:autoSpaceDE w:val="0"/>
        <w:autoSpaceDN w:val="0"/>
        <w:adjustRightInd w:val="0"/>
        <w:spacing w:before="0" w:after="0" w:line="240" w:lineRule="auto"/>
        <w:jc w:val="both"/>
        <w:rPr>
          <w:rFonts w:ascii="Arial Narrow" w:hAnsi="Arial Narrow" w:cs="Arial"/>
        </w:rPr>
      </w:pPr>
      <w:r w:rsidRPr="00572059">
        <w:rPr>
          <w:rFonts w:ascii="Arial Narrow" w:hAnsi="Arial Narrow" w:cs="Arial"/>
        </w:rPr>
        <w:t xml:space="preserve">........................................................................................................................... </w:t>
      </w:r>
      <w:r w:rsidRPr="00572059">
        <w:rPr>
          <w:rFonts w:ascii="Arial Narrow" w:hAnsi="Arial Narrow" w:cs="Arial"/>
          <w:i/>
        </w:rPr>
        <w:t>(nazwa Wykonawcy / siedziba)</w:t>
      </w:r>
    </w:p>
    <w:p w14:paraId="3E888901" w14:textId="77777777" w:rsidR="00F56C36" w:rsidRPr="00572059" w:rsidRDefault="00F56C36" w:rsidP="00F85C67">
      <w:pPr>
        <w:autoSpaceDE w:val="0"/>
        <w:autoSpaceDN w:val="0"/>
        <w:adjustRightInd w:val="0"/>
        <w:spacing w:before="0" w:after="0" w:line="240" w:lineRule="auto"/>
        <w:jc w:val="both"/>
        <w:rPr>
          <w:rFonts w:ascii="Arial Narrow" w:hAnsi="Arial Narrow" w:cs="Arial"/>
        </w:rPr>
      </w:pPr>
    </w:p>
    <w:p w14:paraId="16FCC3C8" w14:textId="77777777" w:rsidR="00F56C36" w:rsidRPr="00572059" w:rsidRDefault="00F56C36" w:rsidP="00F85C67">
      <w:pPr>
        <w:autoSpaceDE w:val="0"/>
        <w:autoSpaceDN w:val="0"/>
        <w:adjustRightInd w:val="0"/>
        <w:spacing w:before="0" w:after="0" w:line="240" w:lineRule="auto"/>
        <w:jc w:val="both"/>
        <w:rPr>
          <w:rFonts w:ascii="Arial Narrow" w:hAnsi="Arial Narrow" w:cs="Arial"/>
        </w:rPr>
      </w:pPr>
      <w:r w:rsidRPr="00572059">
        <w:rPr>
          <w:rFonts w:ascii="Arial Narrow" w:hAnsi="Arial Narrow" w:cs="Arial"/>
        </w:rPr>
        <w:t xml:space="preserve">o udzielenie ww. zamówienia publicznego zobowiązuję / zobowiązujemy się jako podmiot (firma/osoba fizyczna/ osoba fizyczna prowadząca działalność gospodarczą*) udostępniający zasoby: </w:t>
      </w:r>
    </w:p>
    <w:p w14:paraId="79EF9004" w14:textId="77777777" w:rsidR="00F56C36" w:rsidRPr="00572059" w:rsidRDefault="00F56C36" w:rsidP="00F85C67">
      <w:pPr>
        <w:autoSpaceDE w:val="0"/>
        <w:autoSpaceDN w:val="0"/>
        <w:adjustRightInd w:val="0"/>
        <w:spacing w:before="0" w:after="0" w:line="240" w:lineRule="auto"/>
        <w:jc w:val="both"/>
        <w:rPr>
          <w:rStyle w:val="Pogrubienie"/>
          <w:rFonts w:ascii="Arial Narrow" w:hAnsi="Arial Narrow" w:cs="Arial"/>
        </w:rPr>
      </w:pPr>
    </w:p>
    <w:p w14:paraId="7674EAC7" w14:textId="77777777" w:rsidR="00F56C36" w:rsidRPr="00572059" w:rsidRDefault="00F56C36" w:rsidP="00F85C67">
      <w:pPr>
        <w:autoSpaceDE w:val="0"/>
        <w:autoSpaceDN w:val="0"/>
        <w:adjustRightInd w:val="0"/>
        <w:spacing w:before="0" w:after="0" w:line="240" w:lineRule="auto"/>
        <w:jc w:val="both"/>
        <w:rPr>
          <w:rFonts w:ascii="Arial Narrow" w:hAnsi="Arial Narrow" w:cs="Arial"/>
        </w:rPr>
      </w:pPr>
      <w:r w:rsidRPr="00572059">
        <w:rPr>
          <w:rFonts w:ascii="Arial Narrow" w:hAnsi="Arial Narrow" w:cs="Arial"/>
        </w:rPr>
        <w:t xml:space="preserve">............................................................................................................................................................................. </w:t>
      </w:r>
    </w:p>
    <w:p w14:paraId="7E5FC1E9" w14:textId="77777777" w:rsidR="00F56C36" w:rsidRPr="00572059" w:rsidRDefault="00F56C36" w:rsidP="00F85C67">
      <w:pPr>
        <w:pStyle w:val="Bezodstpw"/>
        <w:jc w:val="center"/>
        <w:rPr>
          <w:rFonts w:ascii="Arial Narrow" w:hAnsi="Arial Narrow" w:cs="Arial"/>
          <w:i/>
        </w:rPr>
      </w:pPr>
      <w:r w:rsidRPr="00572059">
        <w:rPr>
          <w:rFonts w:ascii="Arial Narrow" w:hAnsi="Arial Narrow" w:cs="Arial"/>
          <w:i/>
        </w:rPr>
        <w:t>(nazwa podmiotu udostępniającego zasoby, siedziba)</w:t>
      </w:r>
    </w:p>
    <w:p w14:paraId="3A9EFDF5" w14:textId="77777777" w:rsidR="00F56C36" w:rsidRPr="00572059" w:rsidRDefault="00F56C36" w:rsidP="00F85C67">
      <w:pPr>
        <w:autoSpaceDE w:val="0"/>
        <w:autoSpaceDN w:val="0"/>
        <w:adjustRightInd w:val="0"/>
        <w:spacing w:before="0" w:after="0" w:line="240" w:lineRule="auto"/>
        <w:jc w:val="both"/>
        <w:rPr>
          <w:rFonts w:ascii="Arial Narrow" w:hAnsi="Arial Narrow" w:cs="Arial"/>
          <w:b/>
        </w:rPr>
      </w:pPr>
    </w:p>
    <w:p w14:paraId="008172A7" w14:textId="6205E22E" w:rsidR="00F56C36" w:rsidRPr="00572059" w:rsidRDefault="00F56C36" w:rsidP="00F85C67">
      <w:pPr>
        <w:autoSpaceDE w:val="0"/>
        <w:autoSpaceDN w:val="0"/>
        <w:adjustRightInd w:val="0"/>
        <w:spacing w:before="0" w:after="0" w:line="240" w:lineRule="auto"/>
        <w:jc w:val="both"/>
        <w:rPr>
          <w:rFonts w:ascii="Arial Narrow" w:hAnsi="Arial Narrow" w:cs="Arial"/>
        </w:rPr>
      </w:pPr>
      <w:r w:rsidRPr="00572059">
        <w:rPr>
          <w:rFonts w:ascii="Arial Narrow" w:hAnsi="Arial Narrow" w:cs="Arial"/>
        </w:rPr>
        <w:t xml:space="preserve">do oddania do dyspozycji ww. </w:t>
      </w:r>
      <w:r w:rsidRPr="00572059">
        <w:rPr>
          <w:rFonts w:ascii="Arial Narrow" w:hAnsi="Arial Narrow" w:cs="Arial"/>
          <w:b/>
        </w:rPr>
        <w:t>Wykonawcy / Wykonawcom wspólnie</w:t>
      </w:r>
      <w:r w:rsidR="00AC4593" w:rsidRPr="00572059">
        <w:rPr>
          <w:rFonts w:ascii="Arial Narrow" w:hAnsi="Arial Narrow" w:cs="Arial"/>
          <w:b/>
        </w:rPr>
        <w:t xml:space="preserve"> </w:t>
      </w:r>
      <w:r w:rsidRPr="00572059">
        <w:rPr>
          <w:rFonts w:ascii="Arial Narrow" w:hAnsi="Arial Narrow" w:cs="Arial"/>
          <w:b/>
          <w:bCs/>
        </w:rPr>
        <w:t>ubiegającym się o zamówienie</w:t>
      </w:r>
      <w:r w:rsidR="00572059">
        <w:rPr>
          <w:rFonts w:ascii="Arial Narrow" w:hAnsi="Arial Narrow" w:cs="Arial"/>
        </w:rPr>
        <w:t>*</w:t>
      </w:r>
      <w:r w:rsidRPr="00572059">
        <w:rPr>
          <w:rFonts w:ascii="Arial Narrow" w:hAnsi="Arial Narrow" w:cs="Arial"/>
        </w:rPr>
        <w:t xml:space="preserve"> na potrzeby realizacji niniejszego zamówienia niezbędnych zasobów na zasadach określonych w art. 118 ustawy Prawo zamówień publicznych, celem wykazania spełniania warunków udziału w postępowaniu, których opis sposobu dokonania oceny spełnienia zawarto w specyfikacji warunków zamówienia.</w:t>
      </w:r>
    </w:p>
    <w:p w14:paraId="1831F9F8" w14:textId="77777777" w:rsidR="00F56C36" w:rsidRPr="00572059" w:rsidRDefault="00F56C36" w:rsidP="00F85C67">
      <w:pPr>
        <w:autoSpaceDE w:val="0"/>
        <w:autoSpaceDN w:val="0"/>
        <w:adjustRightInd w:val="0"/>
        <w:spacing w:before="0" w:after="0" w:line="240" w:lineRule="auto"/>
        <w:jc w:val="both"/>
        <w:rPr>
          <w:rFonts w:ascii="Arial Narrow" w:hAnsi="Arial Narrow" w:cs="Arial"/>
        </w:rPr>
      </w:pPr>
    </w:p>
    <w:p w14:paraId="504F54DA" w14:textId="77777777" w:rsidR="00F56C36" w:rsidRPr="00572059" w:rsidRDefault="00F56C36" w:rsidP="00F85C67">
      <w:pPr>
        <w:spacing w:before="0" w:after="0" w:line="240" w:lineRule="auto"/>
        <w:ind w:left="284" w:hanging="284"/>
        <w:jc w:val="both"/>
        <w:rPr>
          <w:rStyle w:val="text1"/>
          <w:rFonts w:ascii="Arial Narrow" w:hAnsi="Arial Narrow" w:cs="Arial"/>
        </w:rPr>
      </w:pPr>
      <w:r w:rsidRPr="00572059">
        <w:rPr>
          <w:rStyle w:val="text1"/>
          <w:rFonts w:ascii="Arial Narrow" w:hAnsi="Arial Narrow" w:cs="Arial"/>
        </w:rPr>
        <w:t xml:space="preserve">I. </w:t>
      </w:r>
      <w:r w:rsidRPr="00572059">
        <w:rPr>
          <w:rFonts w:ascii="Arial Narrow" w:hAnsi="Arial Narrow" w:cs="Arial"/>
          <w:color w:val="000000"/>
        </w:rPr>
        <w:t>Zakres dostępnych wykonawcy zasobów podmiotu udostępniającego zasoby</w:t>
      </w:r>
      <w:r w:rsidRPr="00572059">
        <w:rPr>
          <w:rStyle w:val="text1"/>
          <w:rFonts w:ascii="Arial Narrow" w:hAnsi="Arial Narrow" w:cs="Arial"/>
        </w:rPr>
        <w:t>:</w:t>
      </w:r>
    </w:p>
    <w:p w14:paraId="0E7711C4" w14:textId="77777777" w:rsidR="00F56C36" w:rsidRPr="00572059" w:rsidRDefault="00F56C36" w:rsidP="00F85C67">
      <w:pPr>
        <w:spacing w:before="0" w:after="0" w:line="240" w:lineRule="auto"/>
        <w:ind w:left="284" w:hanging="284"/>
        <w:jc w:val="both"/>
        <w:rPr>
          <w:rStyle w:val="text1"/>
          <w:rFonts w:ascii="Arial Narrow" w:hAnsi="Arial Narrow" w:cs="Arial"/>
        </w:rPr>
      </w:pPr>
      <w:r w:rsidRPr="00572059">
        <w:rPr>
          <w:rStyle w:val="text1"/>
          <w:rFonts w:ascii="Arial Narrow" w:hAnsi="Arial Narrow" w:cs="Arial"/>
        </w:rPr>
        <w:t>………………………………………………………………………………………………………………,</w:t>
      </w:r>
    </w:p>
    <w:p w14:paraId="08F150D7" w14:textId="77777777" w:rsidR="00F56C36" w:rsidRPr="00572059" w:rsidRDefault="00F56C36" w:rsidP="00F85C67">
      <w:pPr>
        <w:spacing w:before="0" w:after="0" w:line="240" w:lineRule="auto"/>
        <w:ind w:left="284" w:hanging="284"/>
        <w:jc w:val="both"/>
        <w:rPr>
          <w:rStyle w:val="text1"/>
          <w:rFonts w:ascii="Arial Narrow" w:hAnsi="Arial Narrow" w:cs="Arial"/>
        </w:rPr>
      </w:pPr>
      <w:r w:rsidRPr="00572059">
        <w:rPr>
          <w:rStyle w:val="text1"/>
          <w:rFonts w:ascii="Arial Narrow" w:hAnsi="Arial Narrow" w:cs="Arial"/>
        </w:rPr>
        <w:t>………………………………………………………………………………………………………………,</w:t>
      </w:r>
    </w:p>
    <w:p w14:paraId="2CB70A45" w14:textId="77777777" w:rsidR="00F56C36" w:rsidRPr="00572059" w:rsidRDefault="00F56C36" w:rsidP="00F85C67">
      <w:pPr>
        <w:spacing w:before="0" w:after="0" w:line="240" w:lineRule="auto"/>
        <w:ind w:left="284" w:hanging="284"/>
        <w:jc w:val="both"/>
        <w:rPr>
          <w:rStyle w:val="text1"/>
          <w:rFonts w:ascii="Arial Narrow" w:hAnsi="Arial Narrow" w:cs="Arial"/>
        </w:rPr>
      </w:pPr>
    </w:p>
    <w:p w14:paraId="0511BB75" w14:textId="77777777" w:rsidR="00F56C36" w:rsidRPr="00572059" w:rsidRDefault="00F56C36" w:rsidP="00F85C67">
      <w:pPr>
        <w:spacing w:before="0" w:after="0" w:line="240" w:lineRule="auto"/>
        <w:ind w:left="284" w:hanging="284"/>
        <w:jc w:val="both"/>
        <w:rPr>
          <w:rStyle w:val="text1"/>
          <w:rFonts w:ascii="Arial Narrow" w:hAnsi="Arial Narrow" w:cs="Arial"/>
        </w:rPr>
      </w:pPr>
      <w:r w:rsidRPr="00572059">
        <w:rPr>
          <w:rStyle w:val="text1"/>
          <w:rFonts w:ascii="Arial Narrow" w:hAnsi="Arial Narrow" w:cs="Arial"/>
        </w:rPr>
        <w:t xml:space="preserve">II. </w:t>
      </w:r>
      <w:r w:rsidRPr="00572059">
        <w:rPr>
          <w:rFonts w:ascii="Arial Narrow" w:hAnsi="Arial Narrow" w:cs="Arial"/>
          <w:color w:val="000000"/>
        </w:rPr>
        <w:t>Sposób i okres udostępnienia wykonawcy i wykorzystania przez niego zasobów podmiotu udostępniającego te zasoby przy wykonywaniu zamówienia</w:t>
      </w:r>
      <w:r w:rsidRPr="00572059">
        <w:rPr>
          <w:rStyle w:val="text1"/>
          <w:rFonts w:ascii="Arial Narrow" w:hAnsi="Arial Narrow" w:cs="Arial"/>
        </w:rPr>
        <w:t>:</w:t>
      </w:r>
    </w:p>
    <w:p w14:paraId="1451286F" w14:textId="77777777" w:rsidR="00F56C36" w:rsidRPr="00572059" w:rsidRDefault="00F56C36" w:rsidP="00F85C67">
      <w:pPr>
        <w:spacing w:before="0" w:after="0" w:line="240" w:lineRule="auto"/>
        <w:ind w:left="284" w:hanging="284"/>
        <w:jc w:val="both"/>
        <w:rPr>
          <w:rStyle w:val="text1"/>
          <w:rFonts w:ascii="Arial Narrow" w:hAnsi="Arial Narrow" w:cs="Arial"/>
        </w:rPr>
      </w:pPr>
      <w:r w:rsidRPr="00572059">
        <w:rPr>
          <w:rStyle w:val="text1"/>
          <w:rFonts w:ascii="Arial Narrow" w:hAnsi="Arial Narrow" w:cs="Arial"/>
        </w:rPr>
        <w:t>………………………………………………………………………………………………………………,</w:t>
      </w:r>
    </w:p>
    <w:p w14:paraId="0888F542" w14:textId="77777777" w:rsidR="00F56C36" w:rsidRPr="00572059" w:rsidRDefault="00F56C36" w:rsidP="00F85C67">
      <w:pPr>
        <w:spacing w:before="0" w:after="0" w:line="240" w:lineRule="auto"/>
        <w:ind w:left="284" w:hanging="284"/>
        <w:jc w:val="both"/>
        <w:rPr>
          <w:rStyle w:val="text1"/>
          <w:rFonts w:ascii="Arial Narrow" w:hAnsi="Arial Narrow" w:cs="Arial"/>
        </w:rPr>
      </w:pPr>
      <w:r w:rsidRPr="00572059">
        <w:rPr>
          <w:rStyle w:val="text1"/>
          <w:rFonts w:ascii="Arial Narrow" w:hAnsi="Arial Narrow" w:cs="Arial"/>
        </w:rPr>
        <w:t>………………………………………………………………………………………………………………,</w:t>
      </w:r>
    </w:p>
    <w:p w14:paraId="09358AAB" w14:textId="77777777" w:rsidR="00F56C36" w:rsidRPr="00572059" w:rsidRDefault="00F56C36" w:rsidP="00F85C67">
      <w:pPr>
        <w:spacing w:before="0" w:after="0" w:line="240" w:lineRule="auto"/>
        <w:ind w:left="284" w:hanging="284"/>
        <w:jc w:val="both"/>
        <w:rPr>
          <w:rStyle w:val="text1"/>
          <w:rFonts w:ascii="Arial Narrow" w:hAnsi="Arial Narrow" w:cs="Arial"/>
        </w:rPr>
      </w:pPr>
    </w:p>
    <w:p w14:paraId="6615839B" w14:textId="77777777" w:rsidR="00F56C36" w:rsidRPr="00572059" w:rsidRDefault="00F56C36" w:rsidP="00F85C67">
      <w:pPr>
        <w:spacing w:before="0" w:after="0" w:line="240" w:lineRule="auto"/>
        <w:ind w:left="284" w:hanging="284"/>
        <w:jc w:val="both"/>
        <w:rPr>
          <w:rStyle w:val="text1"/>
          <w:rFonts w:ascii="Arial Narrow" w:hAnsi="Arial Narrow" w:cs="Arial"/>
        </w:rPr>
      </w:pPr>
      <w:r w:rsidRPr="00572059">
        <w:rPr>
          <w:rStyle w:val="text1"/>
          <w:rFonts w:ascii="Arial Narrow" w:hAnsi="Arial Narrow" w:cs="Arial"/>
        </w:rPr>
        <w:t>III. Zakres i okres udziału innego podmiotu przy wykonywaniu zamówienia:</w:t>
      </w:r>
    </w:p>
    <w:p w14:paraId="6266C811" w14:textId="77777777" w:rsidR="00F56C36" w:rsidRPr="00572059" w:rsidRDefault="00F56C36" w:rsidP="00F85C67">
      <w:pPr>
        <w:spacing w:before="0" w:after="0" w:line="240" w:lineRule="auto"/>
        <w:ind w:left="284" w:hanging="284"/>
        <w:jc w:val="both"/>
        <w:rPr>
          <w:rStyle w:val="text1"/>
          <w:rFonts w:ascii="Arial Narrow" w:hAnsi="Arial Narrow" w:cs="Arial"/>
        </w:rPr>
      </w:pPr>
      <w:r w:rsidRPr="00572059">
        <w:rPr>
          <w:rStyle w:val="text1"/>
          <w:rFonts w:ascii="Arial Narrow" w:hAnsi="Arial Narrow" w:cs="Arial"/>
        </w:rPr>
        <w:t>………………………………………………………………………………………………………………,</w:t>
      </w:r>
    </w:p>
    <w:p w14:paraId="1C16308F" w14:textId="77777777" w:rsidR="00F56C36" w:rsidRPr="00572059" w:rsidRDefault="00F56C36" w:rsidP="00F85C67">
      <w:pPr>
        <w:spacing w:before="0" w:after="0" w:line="240" w:lineRule="auto"/>
        <w:ind w:left="284" w:hanging="284"/>
        <w:jc w:val="both"/>
        <w:rPr>
          <w:rStyle w:val="text1"/>
          <w:rFonts w:ascii="Arial Narrow" w:hAnsi="Arial Narrow" w:cs="Arial"/>
        </w:rPr>
      </w:pPr>
      <w:r w:rsidRPr="00572059">
        <w:rPr>
          <w:rStyle w:val="text1"/>
          <w:rFonts w:ascii="Arial Narrow" w:hAnsi="Arial Narrow" w:cs="Arial"/>
        </w:rPr>
        <w:t>………………………………………………………………………………………………………………,</w:t>
      </w:r>
    </w:p>
    <w:p w14:paraId="1A51A582" w14:textId="77777777" w:rsidR="00F56C36" w:rsidRPr="00572059" w:rsidRDefault="00F56C36" w:rsidP="00F85C67">
      <w:pPr>
        <w:spacing w:before="0" w:after="0" w:line="240" w:lineRule="auto"/>
        <w:ind w:left="284" w:hanging="284"/>
        <w:jc w:val="both"/>
        <w:rPr>
          <w:rStyle w:val="text1"/>
          <w:rFonts w:ascii="Arial Narrow" w:hAnsi="Arial Narrow" w:cs="Arial"/>
        </w:rPr>
      </w:pPr>
    </w:p>
    <w:p w14:paraId="4947319C" w14:textId="2ACBC3A2" w:rsidR="00F56C36" w:rsidRPr="005D2BBE" w:rsidRDefault="00F56C36" w:rsidP="00F85C67">
      <w:pPr>
        <w:spacing w:before="0" w:after="0" w:line="240" w:lineRule="auto"/>
        <w:ind w:left="284" w:hanging="284"/>
        <w:jc w:val="both"/>
      </w:pPr>
      <w:r w:rsidRPr="00572059">
        <w:rPr>
          <w:rStyle w:val="text1"/>
          <w:rFonts w:ascii="Arial Narrow" w:hAnsi="Arial Narrow" w:cs="Arial"/>
        </w:rPr>
        <w:t xml:space="preserve">IV. </w:t>
      </w:r>
      <w:r w:rsidR="005D2BBE" w:rsidRPr="005D2BBE">
        <w:rPr>
          <w:rFonts w:ascii="Arial Narrow" w:hAnsi="Arial Narrow" w:cs="Arial"/>
          <w:color w:val="000000"/>
        </w:rPr>
        <w:t>Podmiot udostępniający zasoby, na którego zdolnościach Wykonawca polega w odniesieniu do warunków dotyczących wykształcenia, kwalifikacji zawodowych lub doświadczenia, zrealizuje następujące roboty budowlane, do których wykonania zdolności te są wymagane</w:t>
      </w:r>
      <w:r w:rsidRPr="00572059">
        <w:rPr>
          <w:rFonts w:ascii="Arial Narrow" w:hAnsi="Arial Narrow" w:cs="Arial"/>
          <w:color w:val="000000"/>
        </w:rPr>
        <w:t>:</w:t>
      </w:r>
    </w:p>
    <w:p w14:paraId="4B470F27" w14:textId="77777777" w:rsidR="00F56C36" w:rsidRPr="00572059" w:rsidRDefault="00F56C36" w:rsidP="00F85C67">
      <w:pPr>
        <w:spacing w:before="0" w:after="0" w:line="240" w:lineRule="auto"/>
        <w:ind w:left="284" w:hanging="284"/>
        <w:jc w:val="both"/>
        <w:rPr>
          <w:rStyle w:val="text1"/>
          <w:rFonts w:ascii="Arial Narrow" w:hAnsi="Arial Narrow" w:cs="Arial"/>
        </w:rPr>
      </w:pPr>
      <w:r w:rsidRPr="00572059">
        <w:rPr>
          <w:rStyle w:val="text1"/>
          <w:rFonts w:ascii="Arial Narrow" w:hAnsi="Arial Narrow" w:cs="Arial"/>
        </w:rPr>
        <w:t>………………………………………………………………………………………………………………,</w:t>
      </w:r>
    </w:p>
    <w:p w14:paraId="001D3113" w14:textId="77777777" w:rsidR="00F56C36" w:rsidRPr="00572059" w:rsidRDefault="00F56C36" w:rsidP="00F85C67">
      <w:pPr>
        <w:spacing w:before="0" w:after="0" w:line="240" w:lineRule="auto"/>
        <w:ind w:left="284" w:hanging="284"/>
        <w:jc w:val="both"/>
        <w:rPr>
          <w:rStyle w:val="text1"/>
          <w:rFonts w:ascii="Arial Narrow" w:hAnsi="Arial Narrow" w:cs="Arial"/>
        </w:rPr>
      </w:pPr>
      <w:r w:rsidRPr="00572059">
        <w:rPr>
          <w:rStyle w:val="text1"/>
          <w:rFonts w:ascii="Arial Narrow" w:hAnsi="Arial Narrow" w:cs="Arial"/>
        </w:rPr>
        <w:t>………………………………………………………………………………………………………………,</w:t>
      </w:r>
    </w:p>
    <w:p w14:paraId="7AF05A93" w14:textId="77777777" w:rsidR="00F56C36" w:rsidRPr="00572059" w:rsidRDefault="00F56C36" w:rsidP="00F85C67">
      <w:pPr>
        <w:spacing w:before="0" w:after="0" w:line="240" w:lineRule="auto"/>
        <w:ind w:left="284" w:hanging="284"/>
        <w:jc w:val="both"/>
        <w:rPr>
          <w:rStyle w:val="text1"/>
          <w:rFonts w:ascii="Arial Narrow" w:hAnsi="Arial Narrow" w:cs="Arial"/>
        </w:rPr>
      </w:pPr>
    </w:p>
    <w:p w14:paraId="71CFADD7" w14:textId="4D5BFBE1" w:rsidR="00F56C36" w:rsidRPr="00E00E23" w:rsidRDefault="00F56C36" w:rsidP="00F85C67">
      <w:pPr>
        <w:spacing w:before="0" w:after="0" w:line="240" w:lineRule="auto"/>
        <w:ind w:left="284" w:hanging="284"/>
        <w:jc w:val="both"/>
      </w:pPr>
      <w:r w:rsidRPr="00572059">
        <w:rPr>
          <w:rStyle w:val="text1"/>
          <w:rFonts w:ascii="Arial Narrow" w:hAnsi="Arial Narrow" w:cs="Arial"/>
        </w:rPr>
        <w:t xml:space="preserve">V. </w:t>
      </w:r>
      <w:r w:rsidR="00E00E23" w:rsidRPr="00E00E23">
        <w:rPr>
          <w:rFonts w:ascii="Arial Narrow" w:hAnsi="Arial Narrow" w:cs="Arial"/>
          <w:color w:val="000000"/>
        </w:rPr>
        <w:t>Charakter stosunku prawnego łączącego Wykonawcę z podmiotem udostępniającym zasoby oraz sposób zapewnienia rzeczywistego dostępu do zasobów:</w:t>
      </w:r>
      <w:r w:rsidRPr="00E00E23">
        <w:t>:</w:t>
      </w:r>
    </w:p>
    <w:p w14:paraId="474D03AC" w14:textId="77777777" w:rsidR="00F56C36" w:rsidRPr="00572059" w:rsidRDefault="00F56C36" w:rsidP="00F85C67">
      <w:pPr>
        <w:spacing w:before="0" w:after="0" w:line="240" w:lineRule="auto"/>
        <w:ind w:left="284" w:hanging="284"/>
        <w:jc w:val="both"/>
        <w:rPr>
          <w:rStyle w:val="text1"/>
          <w:rFonts w:ascii="Arial Narrow" w:hAnsi="Arial Narrow" w:cs="Arial"/>
        </w:rPr>
      </w:pPr>
      <w:r w:rsidRPr="00572059">
        <w:rPr>
          <w:rStyle w:val="text1"/>
          <w:rFonts w:ascii="Arial Narrow" w:hAnsi="Arial Narrow" w:cs="Arial"/>
        </w:rPr>
        <w:t>………………………………………………………………………………………………………………,</w:t>
      </w:r>
    </w:p>
    <w:p w14:paraId="7092ACFB" w14:textId="77777777" w:rsidR="00F56C36" w:rsidRPr="00572059" w:rsidRDefault="00F56C36" w:rsidP="00F85C67">
      <w:pPr>
        <w:spacing w:before="0" w:after="0" w:line="240" w:lineRule="auto"/>
        <w:ind w:left="284" w:hanging="284"/>
        <w:jc w:val="both"/>
        <w:rPr>
          <w:rStyle w:val="text1"/>
          <w:rFonts w:ascii="Arial Narrow" w:hAnsi="Arial Narrow" w:cs="Arial"/>
        </w:rPr>
      </w:pPr>
      <w:r w:rsidRPr="00572059">
        <w:rPr>
          <w:rStyle w:val="text1"/>
          <w:rFonts w:ascii="Arial Narrow" w:hAnsi="Arial Narrow" w:cs="Arial"/>
        </w:rPr>
        <w:t>………………………………………………………………………………………………………………,</w:t>
      </w:r>
    </w:p>
    <w:p w14:paraId="46030EAC" w14:textId="77777777" w:rsidR="00F56C36" w:rsidRPr="00572059" w:rsidRDefault="00F56C36" w:rsidP="00F85C67">
      <w:pPr>
        <w:spacing w:before="0" w:after="0" w:line="240" w:lineRule="auto"/>
        <w:jc w:val="both"/>
        <w:rPr>
          <w:rStyle w:val="text1"/>
          <w:rFonts w:ascii="Arial Narrow" w:hAnsi="Arial Narrow" w:cs="Arial"/>
        </w:rPr>
      </w:pPr>
    </w:p>
    <w:p w14:paraId="7E56AF20" w14:textId="13A82685" w:rsidR="00F56C36" w:rsidRPr="00572059" w:rsidRDefault="00F56C36" w:rsidP="00F85C67">
      <w:pPr>
        <w:autoSpaceDE w:val="0"/>
        <w:autoSpaceDN w:val="0"/>
        <w:adjustRightInd w:val="0"/>
        <w:spacing w:before="0" w:after="0" w:line="240" w:lineRule="auto"/>
        <w:rPr>
          <w:rStyle w:val="text1"/>
          <w:rFonts w:ascii="Arial Narrow" w:hAnsi="Arial Narrow" w:cs="Arial"/>
        </w:rPr>
      </w:pPr>
      <w:r w:rsidRPr="00572059">
        <w:rPr>
          <w:rFonts w:ascii="Arial Narrow" w:hAnsi="Arial Narrow" w:cs="Arial"/>
        </w:rPr>
        <w:t>W uzupełnieniu niniejszego zobowiązania udostępniam: ……</w:t>
      </w:r>
      <w:r w:rsidR="00B01B15" w:rsidRPr="00572059">
        <w:rPr>
          <w:rFonts w:ascii="Arial Narrow" w:hAnsi="Arial Narrow" w:cs="Arial"/>
        </w:rPr>
        <w:t>……</w:t>
      </w:r>
      <w:r w:rsidRPr="00572059">
        <w:rPr>
          <w:rStyle w:val="text1"/>
          <w:rFonts w:ascii="Arial Narrow" w:hAnsi="Arial Narrow" w:cs="Arial"/>
        </w:rPr>
        <w:t>……………………………………………</w:t>
      </w:r>
      <w:r w:rsidR="00B01B15" w:rsidRPr="00572059">
        <w:rPr>
          <w:rStyle w:val="text1"/>
          <w:rFonts w:ascii="Arial Narrow" w:hAnsi="Arial Narrow" w:cs="Arial"/>
        </w:rPr>
        <w:t>……</w:t>
      </w:r>
      <w:r w:rsidRPr="00572059">
        <w:rPr>
          <w:rStyle w:val="text1"/>
          <w:rFonts w:ascii="Arial Narrow" w:hAnsi="Arial Narrow" w:cs="Arial"/>
        </w:rPr>
        <w:t>**</w:t>
      </w:r>
    </w:p>
    <w:p w14:paraId="3F380231" w14:textId="77777777" w:rsidR="007B3D4A" w:rsidRPr="00572059" w:rsidRDefault="007B3D4A" w:rsidP="00F85C67">
      <w:pPr>
        <w:autoSpaceDE w:val="0"/>
        <w:autoSpaceDN w:val="0"/>
        <w:adjustRightInd w:val="0"/>
        <w:spacing w:before="0" w:after="0" w:line="240" w:lineRule="auto"/>
        <w:rPr>
          <w:rFonts w:ascii="Arial Narrow" w:hAnsi="Arial Narrow" w:cs="Arial"/>
        </w:rPr>
      </w:pPr>
    </w:p>
    <w:p w14:paraId="1AFBBDD0" w14:textId="2A77DFC3" w:rsidR="009B2CA6" w:rsidRPr="00572059" w:rsidRDefault="003A247E" w:rsidP="00E87C73">
      <w:pPr>
        <w:spacing w:before="0" w:after="0" w:line="240" w:lineRule="auto"/>
        <w:rPr>
          <w:rFonts w:ascii="Arial Narrow" w:hAnsi="Arial Narrow" w:cs="Arial"/>
        </w:rPr>
      </w:pPr>
      <w:r w:rsidRPr="00572059">
        <w:rPr>
          <w:rFonts w:ascii="Arial Narrow" w:hAnsi="Arial Narrow" w:cs="Arial"/>
        </w:rPr>
        <w:t>* niepotrzebne skreślić</w:t>
      </w:r>
    </w:p>
    <w:p w14:paraId="6DA0AB20" w14:textId="2B99EEBF" w:rsidR="003A247E" w:rsidRPr="00572059" w:rsidRDefault="003A247E" w:rsidP="00E87C73">
      <w:pPr>
        <w:spacing w:before="0" w:after="0" w:line="240" w:lineRule="auto"/>
        <w:rPr>
          <w:rFonts w:ascii="Arial Narrow" w:hAnsi="Arial Narrow" w:cs="Arial"/>
        </w:rPr>
      </w:pPr>
      <w:r w:rsidRPr="00572059">
        <w:rPr>
          <w:rFonts w:ascii="Arial Narrow" w:hAnsi="Arial Narrow" w:cs="Arial"/>
        </w:rPr>
        <w:t xml:space="preserve">** </w:t>
      </w:r>
      <w:r w:rsidR="007B3D4A" w:rsidRPr="00572059">
        <w:rPr>
          <w:rFonts w:ascii="Arial Narrow" w:hAnsi="Arial Narrow" w:cs="Arial"/>
        </w:rPr>
        <w:t>wypełnić w przypadku dołączania dodatkowych dokumentów.</w:t>
      </w:r>
    </w:p>
    <w:p w14:paraId="4111A42E" w14:textId="77777777" w:rsidR="007B3D4A" w:rsidRPr="00572059" w:rsidRDefault="007B3D4A" w:rsidP="009B2CA6">
      <w:pPr>
        <w:spacing w:before="0" w:after="0"/>
        <w:ind w:left="4536"/>
        <w:jc w:val="center"/>
        <w:rPr>
          <w:rFonts w:ascii="Arial Narrow" w:hAnsi="Arial Narrow" w:cs="Arial"/>
          <w:i/>
        </w:rPr>
      </w:pPr>
    </w:p>
    <w:p w14:paraId="564AB598" w14:textId="77777777" w:rsidR="007B3D4A" w:rsidRPr="00572059" w:rsidRDefault="007B3D4A" w:rsidP="009B2CA6">
      <w:pPr>
        <w:spacing w:before="0" w:after="0"/>
        <w:ind w:left="4536"/>
        <w:jc w:val="center"/>
        <w:rPr>
          <w:rFonts w:ascii="Arial Narrow" w:hAnsi="Arial Narrow" w:cs="Arial"/>
          <w:i/>
          <w:sz w:val="16"/>
          <w:szCs w:val="16"/>
        </w:rPr>
      </w:pPr>
    </w:p>
    <w:p w14:paraId="36555048" w14:textId="5CD4443D" w:rsidR="009B2CA6" w:rsidRPr="00572059" w:rsidRDefault="009B2CA6" w:rsidP="009B2CA6">
      <w:pPr>
        <w:spacing w:before="0" w:after="0"/>
        <w:ind w:left="4536"/>
        <w:jc w:val="center"/>
        <w:rPr>
          <w:rFonts w:ascii="Arial Narrow" w:hAnsi="Arial Narrow" w:cs="Arial"/>
          <w:i/>
          <w:sz w:val="16"/>
          <w:szCs w:val="16"/>
        </w:rPr>
      </w:pPr>
      <w:r w:rsidRPr="00572059">
        <w:rPr>
          <w:rFonts w:ascii="Arial Narrow" w:hAnsi="Arial Narrow" w:cs="Arial"/>
          <w:i/>
          <w:sz w:val="16"/>
          <w:szCs w:val="16"/>
        </w:rPr>
        <w:t xml:space="preserve">-- kwalifikowany podpis elektroniczny / podpis zaufany / podpis osobisty </w:t>
      </w:r>
    </w:p>
    <w:bookmarkEnd w:id="1"/>
    <w:p w14:paraId="44651D8F" w14:textId="640D3CB6" w:rsidR="00101ABB" w:rsidRPr="00572059" w:rsidRDefault="00E00E23" w:rsidP="007B3D4A">
      <w:pPr>
        <w:spacing w:before="0" w:after="0"/>
        <w:ind w:left="4536"/>
        <w:jc w:val="center"/>
        <w:rPr>
          <w:rFonts w:ascii="Arial Narrow" w:hAnsi="Arial Narrow" w:cs="Calibri"/>
          <w:sz w:val="16"/>
          <w:szCs w:val="16"/>
        </w:rPr>
      </w:pPr>
      <w:r w:rsidRPr="00E00E23">
        <w:rPr>
          <w:rFonts w:ascii="Arial Narrow" w:hAnsi="Arial Narrow" w:cs="Arial"/>
          <w:i/>
          <w:sz w:val="16"/>
          <w:szCs w:val="16"/>
        </w:rPr>
        <w:t>Podmiotu udostępniającego zasoby lub osoby upoważnionej</w:t>
      </w:r>
    </w:p>
    <w:sectPr w:rsidR="00101ABB" w:rsidRPr="00572059" w:rsidSect="00FA347A">
      <w:footerReference w:type="default" r:id="rId8"/>
      <w:footnotePr>
        <w:numRestart w:val="eachSect"/>
      </w:footnotePr>
      <w:pgSz w:w="11906" w:h="16838" w:code="9"/>
      <w:pgMar w:top="993" w:right="851" w:bottom="851" w:left="851" w:header="28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49560" w14:textId="77777777" w:rsidR="009E497C" w:rsidRDefault="009E497C" w:rsidP="007F7FC9">
      <w:r>
        <w:separator/>
      </w:r>
    </w:p>
  </w:endnote>
  <w:endnote w:type="continuationSeparator" w:id="0">
    <w:p w14:paraId="43B59424" w14:textId="77777777" w:rsidR="009E497C" w:rsidRDefault="009E497C"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hnschrift">
    <w:panose1 w:val="020B0502040204020203"/>
    <w:charset w:val="EE"/>
    <w:family w:val="swiss"/>
    <w:pitch w:val="variable"/>
    <w:sig w:usb0="A00002C7" w:usb1="00000002" w:usb2="00000000" w:usb3="00000000" w:csb0="0000019F" w:csb1="00000000"/>
  </w:font>
  <w:font w:name="Barlow Semi Condensed">
    <w:charset w:val="EE"/>
    <w:family w:val="auto"/>
    <w:pitch w:val="variable"/>
    <w:sig w:usb0="20000007" w:usb1="00000000" w:usb2="00000000" w:usb3="00000000" w:csb0="00000193"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EUAlbertina">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BDEGN P+ EFN Dustin PS">
    <w:panose1 w:val="00000000000000000000"/>
    <w:charset w:val="00"/>
    <w:family w:val="swiss"/>
    <w:notTrueType/>
    <w:pitch w:val="default"/>
    <w:sig w:usb0="00000003" w:usb1="00000000" w:usb2="00000000" w:usb3="00000000" w:csb0="00000001" w:csb1="00000000"/>
  </w:font>
  <w:font w:name="Arial Nova Cond">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685981"/>
      <w:docPartObj>
        <w:docPartGallery w:val="Page Numbers (Bottom of Page)"/>
        <w:docPartUnique/>
      </w:docPartObj>
    </w:sdtPr>
    <w:sdtContent>
      <w:sdt>
        <w:sdtPr>
          <w:id w:val="-758748163"/>
          <w:docPartObj>
            <w:docPartGallery w:val="Page Numbers (Top of Page)"/>
            <w:docPartUnique/>
          </w:docPartObj>
        </w:sdtPr>
        <w:sdtContent>
          <w:bookmarkStart w:id="3" w:name="_Hlk161251168" w:displacedByCustomXml="next"/>
          <w:bookmarkStart w:id="4" w:name="_Hlk161251258" w:displacedByCustomXml="next"/>
          <w:sdt>
            <w:sdtPr>
              <w:id w:val="-444001328"/>
              <w:docPartObj>
                <w:docPartGallery w:val="Page Numbers (Bottom of Page)"/>
                <w:docPartUnique/>
              </w:docPartObj>
            </w:sdtPr>
            <w:sdtContent>
              <w:sdt>
                <w:sdtPr>
                  <w:id w:val="1672612499"/>
                  <w:docPartObj>
                    <w:docPartGallery w:val="Page Numbers (Top of Page)"/>
                    <w:docPartUnique/>
                  </w:docPartObj>
                </w:sdtPr>
                <w:sdtContent>
                  <w:p w14:paraId="3600607A" w14:textId="7BF4B33D" w:rsidR="00860C22" w:rsidRDefault="00860C22" w:rsidP="00860C22">
                    <w:pPr>
                      <w:pStyle w:val="Stopka"/>
                      <w:spacing w:before="0" w:after="0"/>
                      <w:jc w:val="center"/>
                    </w:pPr>
                  </w:p>
                  <w:p w14:paraId="0DE93AAB" w14:textId="2B2B5B5C" w:rsidR="00412F12" w:rsidRPr="00860C22" w:rsidRDefault="00860C22" w:rsidP="00860C22">
                    <w:pPr>
                      <w:pStyle w:val="Stopka"/>
                      <w:spacing w:before="0" w:after="0"/>
                      <w:jc w:val="center"/>
                    </w:pPr>
                    <w:r w:rsidRPr="00F340D9">
                      <w:rPr>
                        <w:rFonts w:ascii="Arial Nova Cond" w:hAnsi="Arial Nova Cond"/>
                        <w:sz w:val="16"/>
                        <w:szCs w:val="16"/>
                      </w:rPr>
                      <w:t xml:space="preserve">Strona </w:t>
                    </w:r>
                    <w:r w:rsidRPr="00F340D9">
                      <w:rPr>
                        <w:rFonts w:ascii="Arial Nova Cond" w:hAnsi="Arial Nova Cond"/>
                        <w:b/>
                        <w:bCs/>
                        <w:sz w:val="16"/>
                        <w:szCs w:val="16"/>
                      </w:rPr>
                      <w:fldChar w:fldCharType="begin"/>
                    </w:r>
                    <w:r w:rsidRPr="00F340D9">
                      <w:rPr>
                        <w:rFonts w:ascii="Arial Nova Cond" w:hAnsi="Arial Nova Cond"/>
                        <w:b/>
                        <w:bCs/>
                        <w:sz w:val="16"/>
                        <w:szCs w:val="16"/>
                      </w:rPr>
                      <w:instrText>PAGE</w:instrText>
                    </w:r>
                    <w:r w:rsidRPr="00F340D9">
                      <w:rPr>
                        <w:rFonts w:ascii="Arial Nova Cond" w:hAnsi="Arial Nova Cond"/>
                        <w:b/>
                        <w:bCs/>
                        <w:sz w:val="16"/>
                        <w:szCs w:val="16"/>
                      </w:rPr>
                      <w:fldChar w:fldCharType="separate"/>
                    </w:r>
                    <w:r>
                      <w:rPr>
                        <w:rFonts w:ascii="Arial Nova Cond" w:hAnsi="Arial Nova Cond"/>
                        <w:b/>
                        <w:bCs/>
                        <w:sz w:val="16"/>
                        <w:szCs w:val="16"/>
                      </w:rPr>
                      <w:t>1</w:t>
                    </w:r>
                    <w:r w:rsidRPr="00F340D9">
                      <w:rPr>
                        <w:rFonts w:ascii="Arial Nova Cond" w:hAnsi="Arial Nova Cond"/>
                        <w:b/>
                        <w:bCs/>
                        <w:sz w:val="16"/>
                        <w:szCs w:val="16"/>
                      </w:rPr>
                      <w:fldChar w:fldCharType="end"/>
                    </w:r>
                    <w:r w:rsidRPr="00F340D9">
                      <w:rPr>
                        <w:rFonts w:ascii="Arial Nova Cond" w:hAnsi="Arial Nova Cond"/>
                        <w:sz w:val="16"/>
                        <w:szCs w:val="16"/>
                      </w:rPr>
                      <w:t xml:space="preserve"> z </w:t>
                    </w:r>
                    <w:r w:rsidRPr="00F340D9">
                      <w:rPr>
                        <w:rFonts w:ascii="Arial Nova Cond" w:hAnsi="Arial Nova Cond"/>
                        <w:b/>
                        <w:bCs/>
                        <w:sz w:val="16"/>
                        <w:szCs w:val="16"/>
                      </w:rPr>
                      <w:fldChar w:fldCharType="begin"/>
                    </w:r>
                    <w:r w:rsidRPr="00F340D9">
                      <w:rPr>
                        <w:rFonts w:ascii="Arial Nova Cond" w:hAnsi="Arial Nova Cond"/>
                        <w:b/>
                        <w:bCs/>
                        <w:sz w:val="16"/>
                        <w:szCs w:val="16"/>
                      </w:rPr>
                      <w:instrText>NUMPAGES</w:instrText>
                    </w:r>
                    <w:r w:rsidRPr="00F340D9">
                      <w:rPr>
                        <w:rFonts w:ascii="Arial Nova Cond" w:hAnsi="Arial Nova Cond"/>
                        <w:b/>
                        <w:bCs/>
                        <w:sz w:val="16"/>
                        <w:szCs w:val="16"/>
                      </w:rPr>
                      <w:fldChar w:fldCharType="separate"/>
                    </w:r>
                    <w:r>
                      <w:rPr>
                        <w:rFonts w:ascii="Arial Nova Cond" w:hAnsi="Arial Nova Cond"/>
                        <w:b/>
                        <w:bCs/>
                        <w:sz w:val="16"/>
                        <w:szCs w:val="16"/>
                      </w:rPr>
                      <w:t>3</w:t>
                    </w:r>
                    <w:r w:rsidRPr="00F340D9">
                      <w:rPr>
                        <w:rFonts w:ascii="Arial Nova Cond" w:hAnsi="Arial Nova Cond"/>
                        <w:b/>
                        <w:bCs/>
                        <w:sz w:val="16"/>
                        <w:szCs w:val="16"/>
                      </w:rPr>
                      <w:fldChar w:fldCharType="end"/>
                    </w:r>
                  </w:p>
                </w:sdtContent>
              </w:sdt>
            </w:sdtContent>
          </w:sdt>
          <w:bookmarkEnd w:id="3" w:displacedByCustomXml="next"/>
          <w:bookmarkEnd w:id="4" w:displacedByCustomXml="nex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96AC2" w14:textId="77777777" w:rsidR="009E497C" w:rsidRDefault="009E497C" w:rsidP="007F7FC9">
      <w:r>
        <w:separator/>
      </w:r>
    </w:p>
  </w:footnote>
  <w:footnote w:type="continuationSeparator" w:id="0">
    <w:p w14:paraId="057AE5FC" w14:textId="77777777" w:rsidR="009E497C" w:rsidRDefault="009E497C" w:rsidP="007F7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0827294"/>
    <w:name w:val="WW8Num3"/>
    <w:lvl w:ilvl="0">
      <w:numFmt w:val="none"/>
      <w:lvlText w:val=""/>
      <w:lvlJc w:val="left"/>
      <w:pPr>
        <w:tabs>
          <w:tab w:val="num" w:pos="360"/>
        </w:tabs>
      </w:pPr>
    </w:lvl>
  </w:abstractNum>
  <w:abstractNum w:abstractNumId="1" w15:restartNumberingAfterBreak="0">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15:restartNumberingAfterBreak="0">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15:restartNumberingAfterBreak="0">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15:restartNumberingAfterBreak="0">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15:restartNumberingAfterBreak="0">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15:restartNumberingAfterBreak="0">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15:restartNumberingAfterBreak="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15:restartNumberingAfterBreak="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15:restartNumberingAfterBreak="0">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15:restartNumberingAfterBreak="0">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3" w15:restartNumberingAfterBreak="0">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15:restartNumberingAfterBreak="0">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5" w15:restartNumberingAfterBreak="0">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D"/>
    <w:multiLevelType w:val="multilevel"/>
    <w:tmpl w:val="AB9E533C"/>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15:restartNumberingAfterBreak="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15:restartNumberingAfterBreak="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1" w15:restartNumberingAfterBreak="0">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15:restartNumberingAfterBreak="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15:restartNumberingAfterBreak="0">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15:restartNumberingAfterBreak="0">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5" w15:restartNumberingAfterBreak="0">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6" w15:restartNumberingAfterBreak="0">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15:restartNumberingAfterBreak="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15:restartNumberingAfterBreak="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15:restartNumberingAfterBreak="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15:restartNumberingAfterBreak="0">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2" w15:restartNumberingAfterBreak="0">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3" w15:restartNumberingAfterBreak="0">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4" w15:restartNumberingAfterBreak="0">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5" w15:restartNumberingAfterBreak="0">
    <w:nsid w:val="0000003F"/>
    <w:multiLevelType w:val="singleLevel"/>
    <w:tmpl w:val="0000003F"/>
    <w:name w:val="WW8Num81"/>
    <w:lvl w:ilvl="0">
      <w:start w:val="1"/>
      <w:numFmt w:val="decimal"/>
      <w:lvlText w:val="%1)"/>
      <w:lvlJc w:val="left"/>
      <w:pPr>
        <w:tabs>
          <w:tab w:val="num" w:pos="0"/>
        </w:tabs>
        <w:ind w:left="717" w:hanging="360"/>
      </w:pPr>
    </w:lvl>
  </w:abstractNum>
  <w:abstractNum w:abstractNumId="36" w15:restartNumberingAfterBreak="0">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7" w15:restartNumberingAfterBreak="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8" w15:restartNumberingAfterBreak="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9" w15:restartNumberingAfterBreak="0">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0" w15:restartNumberingAfterBreak="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1" w15:restartNumberingAfterBreak="0">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15:restartNumberingAfterBreak="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3" w15:restartNumberingAfterBreak="0">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4" w15:restartNumberingAfterBreak="0">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5" w15:restartNumberingAfterBreak="0">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15:restartNumberingAfterBreak="0">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7" w15:restartNumberingAfterBreak="0">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15:restartNumberingAfterBreak="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9" w15:restartNumberingAfterBreak="0">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0"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1" w15:restartNumberingAfterBreak="0">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2" w15:restartNumberingAfterBreak="0">
    <w:nsid w:val="00487BA6"/>
    <w:multiLevelType w:val="hybridMultilevel"/>
    <w:tmpl w:val="886869B6"/>
    <w:lvl w:ilvl="0" w:tplc="C6121418">
      <w:start w:val="1"/>
      <w:numFmt w:val="decimal"/>
      <w:lvlText w:val="%1."/>
      <w:lvlJc w:val="left"/>
      <w:pPr>
        <w:ind w:left="720"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1427D71"/>
    <w:multiLevelType w:val="multilevel"/>
    <w:tmpl w:val="7236D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01AC4551"/>
    <w:multiLevelType w:val="multilevel"/>
    <w:tmpl w:val="94A2942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5" w15:restartNumberingAfterBreak="0">
    <w:nsid w:val="01C33828"/>
    <w:multiLevelType w:val="multilevel"/>
    <w:tmpl w:val="9E48CB4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024012FB"/>
    <w:multiLevelType w:val="multilevel"/>
    <w:tmpl w:val="AD2C1B6E"/>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7" w15:restartNumberingAfterBreak="0">
    <w:nsid w:val="02C457DB"/>
    <w:multiLevelType w:val="hybridMultilevel"/>
    <w:tmpl w:val="13FE7196"/>
    <w:lvl w:ilvl="0" w:tplc="E52C89BC">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15:restartNumberingAfterBreak="0">
    <w:nsid w:val="034D4A4F"/>
    <w:multiLevelType w:val="hybridMultilevel"/>
    <w:tmpl w:val="3A065646"/>
    <w:lvl w:ilvl="0" w:tplc="14D6DE3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9" w15:restartNumberingAfterBreak="0">
    <w:nsid w:val="03BE4EE4"/>
    <w:multiLevelType w:val="multilevel"/>
    <w:tmpl w:val="77686408"/>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1" w15:restartNumberingAfterBreak="0">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051E6E00"/>
    <w:multiLevelType w:val="singleLevel"/>
    <w:tmpl w:val="F33835B0"/>
    <w:lvl w:ilvl="0">
      <w:start w:val="1"/>
      <w:numFmt w:val="decimal"/>
      <w:lvlText w:val="%1."/>
      <w:lvlJc w:val="left"/>
      <w:pPr>
        <w:tabs>
          <w:tab w:val="num" w:pos="357"/>
        </w:tabs>
        <w:ind w:left="357" w:hanging="357"/>
      </w:pPr>
      <w:rPr>
        <w:rFonts w:ascii="Arial Narrow" w:hAnsi="Arial Narrow" w:cs="Century Gothic" w:hint="default"/>
        <w:b w:val="0"/>
        <w:bCs w:val="0"/>
        <w:sz w:val="20"/>
        <w:szCs w:val="20"/>
      </w:rPr>
    </w:lvl>
  </w:abstractNum>
  <w:abstractNum w:abstractNumId="63" w15:restartNumberingAfterBreak="0">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05816397"/>
    <w:multiLevelType w:val="multilevel"/>
    <w:tmpl w:val="CEE84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067745D6"/>
    <w:multiLevelType w:val="multilevel"/>
    <w:tmpl w:val="CE7AB9A6"/>
    <w:lvl w:ilvl="0">
      <w:start w:val="2"/>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07992B70"/>
    <w:multiLevelType w:val="multilevel"/>
    <w:tmpl w:val="7C1C9D7E"/>
    <w:lvl w:ilvl="0">
      <w:start w:val="1"/>
      <w:numFmt w:val="lowerLetter"/>
      <w:lvlText w:val="%1)"/>
      <w:lvlJc w:val="left"/>
      <w:pPr>
        <w:tabs>
          <w:tab w:val="num" w:pos="0"/>
        </w:tabs>
        <w:ind w:left="1848" w:hanging="360"/>
      </w:pPr>
      <w:rPr>
        <w:rFonts w:ascii="Arial Narrow" w:eastAsia="Times New Roman" w:hAnsi="Arial Narrow" w:cs="Calibri" w:hint="default"/>
        <w:color w:val="auto"/>
      </w:rPr>
    </w:lvl>
    <w:lvl w:ilvl="1">
      <w:start w:val="1"/>
      <w:numFmt w:val="bullet"/>
      <w:lvlText w:val="o"/>
      <w:lvlJc w:val="left"/>
      <w:pPr>
        <w:tabs>
          <w:tab w:val="num" w:pos="0"/>
        </w:tabs>
        <w:ind w:left="2568" w:hanging="360"/>
      </w:pPr>
      <w:rPr>
        <w:rFonts w:ascii="Courier New" w:hAnsi="Courier New" w:cs="Courier New" w:hint="default"/>
      </w:rPr>
    </w:lvl>
    <w:lvl w:ilvl="2">
      <w:start w:val="1"/>
      <w:numFmt w:val="bullet"/>
      <w:lvlText w:val=""/>
      <w:lvlJc w:val="left"/>
      <w:pPr>
        <w:tabs>
          <w:tab w:val="num" w:pos="0"/>
        </w:tabs>
        <w:ind w:left="3288" w:hanging="360"/>
      </w:pPr>
      <w:rPr>
        <w:rFonts w:ascii="Wingdings" w:hAnsi="Wingdings" w:cs="Wingdings" w:hint="default"/>
      </w:rPr>
    </w:lvl>
    <w:lvl w:ilvl="3">
      <w:start w:val="1"/>
      <w:numFmt w:val="bullet"/>
      <w:lvlText w:val=""/>
      <w:lvlJc w:val="left"/>
      <w:pPr>
        <w:tabs>
          <w:tab w:val="num" w:pos="0"/>
        </w:tabs>
        <w:ind w:left="4008" w:hanging="360"/>
      </w:pPr>
      <w:rPr>
        <w:rFonts w:ascii="Symbol" w:hAnsi="Symbol" w:cs="Symbol" w:hint="default"/>
      </w:rPr>
    </w:lvl>
    <w:lvl w:ilvl="4">
      <w:start w:val="1"/>
      <w:numFmt w:val="bullet"/>
      <w:lvlText w:val="o"/>
      <w:lvlJc w:val="left"/>
      <w:pPr>
        <w:tabs>
          <w:tab w:val="num" w:pos="0"/>
        </w:tabs>
        <w:ind w:left="4728" w:hanging="360"/>
      </w:pPr>
      <w:rPr>
        <w:rFonts w:ascii="Courier New" w:hAnsi="Courier New" w:cs="Courier New" w:hint="default"/>
      </w:rPr>
    </w:lvl>
    <w:lvl w:ilvl="5">
      <w:start w:val="1"/>
      <w:numFmt w:val="bullet"/>
      <w:lvlText w:val=""/>
      <w:lvlJc w:val="left"/>
      <w:pPr>
        <w:tabs>
          <w:tab w:val="num" w:pos="0"/>
        </w:tabs>
        <w:ind w:left="5448" w:hanging="360"/>
      </w:pPr>
      <w:rPr>
        <w:rFonts w:ascii="Wingdings" w:hAnsi="Wingdings" w:cs="Wingdings" w:hint="default"/>
      </w:rPr>
    </w:lvl>
    <w:lvl w:ilvl="6">
      <w:start w:val="1"/>
      <w:numFmt w:val="bullet"/>
      <w:lvlText w:val=""/>
      <w:lvlJc w:val="left"/>
      <w:pPr>
        <w:tabs>
          <w:tab w:val="num" w:pos="0"/>
        </w:tabs>
        <w:ind w:left="6168" w:hanging="360"/>
      </w:pPr>
      <w:rPr>
        <w:rFonts w:ascii="Symbol" w:hAnsi="Symbol" w:cs="Symbol" w:hint="default"/>
      </w:rPr>
    </w:lvl>
    <w:lvl w:ilvl="7">
      <w:start w:val="1"/>
      <w:numFmt w:val="bullet"/>
      <w:lvlText w:val="o"/>
      <w:lvlJc w:val="left"/>
      <w:pPr>
        <w:tabs>
          <w:tab w:val="num" w:pos="0"/>
        </w:tabs>
        <w:ind w:left="6888" w:hanging="360"/>
      </w:pPr>
      <w:rPr>
        <w:rFonts w:ascii="Courier New" w:hAnsi="Courier New" w:cs="Courier New" w:hint="default"/>
      </w:rPr>
    </w:lvl>
    <w:lvl w:ilvl="8">
      <w:start w:val="1"/>
      <w:numFmt w:val="bullet"/>
      <w:lvlText w:val=""/>
      <w:lvlJc w:val="left"/>
      <w:pPr>
        <w:tabs>
          <w:tab w:val="num" w:pos="0"/>
        </w:tabs>
        <w:ind w:left="7608" w:hanging="360"/>
      </w:pPr>
      <w:rPr>
        <w:rFonts w:ascii="Wingdings" w:hAnsi="Wingdings" w:cs="Wingdings" w:hint="default"/>
      </w:rPr>
    </w:lvl>
  </w:abstractNum>
  <w:abstractNum w:abstractNumId="69" w15:restartNumberingAfterBreak="0">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0" w15:restartNumberingAfterBreak="0">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089E52FF"/>
    <w:multiLevelType w:val="singleLevel"/>
    <w:tmpl w:val="469AE35A"/>
    <w:lvl w:ilvl="0">
      <w:start w:val="1"/>
      <w:numFmt w:val="decimal"/>
      <w:lvlText w:val="%1."/>
      <w:lvlJc w:val="left"/>
      <w:pPr>
        <w:tabs>
          <w:tab w:val="num" w:pos="360"/>
        </w:tabs>
        <w:ind w:left="360" w:hanging="360"/>
      </w:pPr>
      <w:rPr>
        <w:rFonts w:ascii="Arial" w:hAnsi="Arial" w:cs="Arial" w:hint="default"/>
        <w:b w:val="0"/>
        <w:bCs w:val="0"/>
        <w:sz w:val="20"/>
        <w:szCs w:val="20"/>
      </w:rPr>
    </w:lvl>
  </w:abstractNum>
  <w:abstractNum w:abstractNumId="72" w15:restartNumberingAfterBreak="0">
    <w:nsid w:val="08C219F2"/>
    <w:multiLevelType w:val="multilevel"/>
    <w:tmpl w:val="AB323B7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73" w15:restartNumberingAfterBreak="0">
    <w:nsid w:val="08E55B0A"/>
    <w:multiLevelType w:val="hybridMultilevel"/>
    <w:tmpl w:val="694023B6"/>
    <w:lvl w:ilvl="0" w:tplc="5B84460C">
      <w:start w:val="1"/>
      <w:numFmt w:val="decimal"/>
      <w:lvlText w:val="%1)"/>
      <w:lvlJc w:val="left"/>
      <w:pPr>
        <w:ind w:left="3600" w:hanging="360"/>
      </w:pPr>
      <w:rPr>
        <w:rFonts w:cs="Times New Roman" w:hint="default"/>
        <w:i w:val="0"/>
        <w:iCs/>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08F42D91"/>
    <w:multiLevelType w:val="hybridMultilevel"/>
    <w:tmpl w:val="809C5F0C"/>
    <w:lvl w:ilvl="0" w:tplc="CDDE7DF0">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5" w15:restartNumberingAfterBreak="0">
    <w:nsid w:val="09C5096F"/>
    <w:multiLevelType w:val="hybridMultilevel"/>
    <w:tmpl w:val="B73AD0A0"/>
    <w:lvl w:ilvl="0" w:tplc="053636D2">
      <w:start w:val="1"/>
      <w:numFmt w:val="lowerLetter"/>
      <w:lvlText w:val="%1)"/>
      <w:lvlJc w:val="left"/>
      <w:pPr>
        <w:ind w:left="360" w:hanging="360"/>
      </w:pPr>
      <w:rPr>
        <w:rFonts w:ascii="Bahnschrift" w:eastAsia="Times New Roman" w:hAnsi="Bahnschrift"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77" w15:restartNumberingAfterBreak="0">
    <w:nsid w:val="0B7C354E"/>
    <w:multiLevelType w:val="multilevel"/>
    <w:tmpl w:val="B90A3510"/>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0D175FAE"/>
    <w:multiLevelType w:val="multilevel"/>
    <w:tmpl w:val="B644D920"/>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0E340368"/>
    <w:multiLevelType w:val="multilevel"/>
    <w:tmpl w:val="DAD84C4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0" w15:restartNumberingAfterBreak="0">
    <w:nsid w:val="0E7303E9"/>
    <w:multiLevelType w:val="multilevel"/>
    <w:tmpl w:val="4B127F56"/>
    <w:lvl w:ilvl="0">
      <w:start w:val="1"/>
      <w:numFmt w:val="decimal"/>
      <w:lvlText w:val="%1."/>
      <w:lvlJc w:val="left"/>
      <w:pPr>
        <w:tabs>
          <w:tab w:val="num" w:pos="360"/>
        </w:tabs>
        <w:ind w:left="357" w:hanging="357"/>
      </w:pPr>
      <w:rPr>
        <w:rFonts w:ascii="Bahnschrift" w:hAnsi="Bahnschrift" w:hint="default"/>
        <w:b w:val="0"/>
        <w:sz w:val="20"/>
        <w:szCs w:val="20"/>
      </w:rPr>
    </w:lvl>
    <w:lvl w:ilvl="1">
      <w:start w:val="1"/>
      <w:numFmt w:val="lowerLetter"/>
      <w:lvlText w:val="%2."/>
      <w:lvlJc w:val="left"/>
      <w:pPr>
        <w:tabs>
          <w:tab w:val="num" w:pos="720"/>
        </w:tabs>
        <w:ind w:left="720" w:hanging="360"/>
      </w:pPr>
    </w:lvl>
    <w:lvl w:ilvl="2">
      <w:start w:val="1"/>
      <w:numFmt w:val="decimal"/>
      <w:lvlText w:val="%3)"/>
      <w:lvlJc w:val="right"/>
      <w:pPr>
        <w:tabs>
          <w:tab w:val="num" w:pos="1440"/>
        </w:tabs>
        <w:ind w:left="1440" w:hanging="180"/>
      </w:pPr>
      <w:rPr>
        <w:rFonts w:ascii="Calibri" w:eastAsia="Times New Roman" w:hAnsi="Calibri" w:cs="Calibri"/>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1" w15:restartNumberingAfterBreak="0">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0FAD1FDA"/>
    <w:multiLevelType w:val="hybridMultilevel"/>
    <w:tmpl w:val="9664E99E"/>
    <w:lvl w:ilvl="0" w:tplc="E57C77B0">
      <w:start w:val="1"/>
      <w:numFmt w:val="decimal"/>
      <w:lvlText w:val="%1."/>
      <w:lvlJc w:val="left"/>
      <w:pPr>
        <w:tabs>
          <w:tab w:val="num" w:pos="357"/>
        </w:tabs>
        <w:ind w:left="357" w:hanging="357"/>
      </w:pPr>
      <w:rPr>
        <w:rFonts w:ascii="Arial Narrow" w:hAnsi="Arial Narrow"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3" w15:restartNumberingAfterBreak="0">
    <w:nsid w:val="0FEF6E62"/>
    <w:multiLevelType w:val="hybridMultilevel"/>
    <w:tmpl w:val="F8BAA796"/>
    <w:lvl w:ilvl="0" w:tplc="D24669D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4" w15:restartNumberingAfterBreak="0">
    <w:nsid w:val="1033316E"/>
    <w:multiLevelType w:val="multilevel"/>
    <w:tmpl w:val="E3E211FC"/>
    <w:lvl w:ilvl="0">
      <w:start w:val="1"/>
      <w:numFmt w:val="decimal"/>
      <w:lvlText w:val="%1."/>
      <w:lvlJc w:val="left"/>
      <w:pPr>
        <w:tabs>
          <w:tab w:val="num" w:pos="357"/>
        </w:tabs>
        <w:ind w:left="357" w:hanging="357"/>
      </w:pPr>
      <w:rPr>
        <w:rFonts w:ascii="Arial Narrow" w:eastAsia="Times New Roman" w:hAnsi="Arial Narrow"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5" w15:restartNumberingAfterBreak="0">
    <w:nsid w:val="11325C4B"/>
    <w:multiLevelType w:val="hybridMultilevel"/>
    <w:tmpl w:val="1EEEFF18"/>
    <w:lvl w:ilvl="0" w:tplc="E14014C0">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86" w15:restartNumberingAfterBreak="0">
    <w:nsid w:val="11564260"/>
    <w:multiLevelType w:val="hybridMultilevel"/>
    <w:tmpl w:val="1B34E096"/>
    <w:lvl w:ilvl="0" w:tplc="6CD485AA">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15:restartNumberingAfterBreak="0">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12C710C9"/>
    <w:multiLevelType w:val="multilevel"/>
    <w:tmpl w:val="26803F70"/>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9" w15:restartNumberingAfterBreak="0">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136711CB"/>
    <w:multiLevelType w:val="multilevel"/>
    <w:tmpl w:val="2B687EA2"/>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15:restartNumberingAfterBreak="0">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2" w15:restartNumberingAfterBreak="0">
    <w:nsid w:val="13D6365A"/>
    <w:multiLevelType w:val="multilevel"/>
    <w:tmpl w:val="9A4AB63C"/>
    <w:lvl w:ilvl="0">
      <w:start w:val="1"/>
      <w:numFmt w:val="decimal"/>
      <w:lvlText w:val="%1."/>
      <w:lvlJc w:val="left"/>
      <w:pPr>
        <w:tabs>
          <w:tab w:val="num" w:pos="363"/>
        </w:tabs>
        <w:ind w:left="360"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141476D2"/>
    <w:multiLevelType w:val="multilevel"/>
    <w:tmpl w:val="1016824A"/>
    <w:lvl w:ilvl="0">
      <w:start w:val="1"/>
      <w:numFmt w:val="decimal"/>
      <w:lvlText w:val="%1."/>
      <w:lvlJc w:val="left"/>
      <w:pPr>
        <w:tabs>
          <w:tab w:val="num" w:pos="357"/>
        </w:tabs>
        <w:ind w:left="357" w:hanging="357"/>
      </w:pPr>
      <w:rPr>
        <w:rFonts w:ascii="Arial Narrow" w:hAnsi="Arial Narrow" w:hint="default"/>
        <w:i w:val="0"/>
        <w:iCs/>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14C21A6D"/>
    <w:multiLevelType w:val="multilevel"/>
    <w:tmpl w:val="1AA0D9E6"/>
    <w:lvl w:ilvl="0">
      <w:numFmt w:val="bullet"/>
      <w:lvlText w:val=""/>
      <w:lvlJc w:val="left"/>
      <w:pPr>
        <w:tabs>
          <w:tab w:val="num" w:pos="0"/>
        </w:tabs>
        <w:ind w:left="836" w:hanging="361"/>
      </w:pPr>
      <w:rPr>
        <w:rFonts w:ascii="Symbol" w:hAnsi="Symbol" w:cs="Symbol" w:hint="default"/>
        <w:b w:val="0"/>
        <w:bCs w:val="0"/>
        <w:w w:val="100"/>
        <w:sz w:val="20"/>
        <w:szCs w:val="20"/>
      </w:rPr>
    </w:lvl>
    <w:lvl w:ilvl="1">
      <w:start w:val="1"/>
      <w:numFmt w:val="bullet"/>
      <w:lvlText w:val="-"/>
      <w:lvlJc w:val="left"/>
      <w:pPr>
        <w:tabs>
          <w:tab w:val="num" w:pos="0"/>
        </w:tabs>
        <w:ind w:left="1557" w:hanging="360"/>
      </w:pPr>
      <w:rPr>
        <w:rFonts w:ascii="Bahnschrift" w:hAnsi="Bahnschrift" w:cs="Arial Narrow" w:hint="default"/>
        <w:b w:val="0"/>
        <w:bCs w:val="0"/>
        <w:spacing w:val="-7"/>
        <w:w w:val="99"/>
        <w:sz w:val="20"/>
        <w:szCs w:val="20"/>
      </w:rPr>
    </w:lvl>
    <w:lvl w:ilvl="2">
      <w:numFmt w:val="bullet"/>
      <w:lvlText w:val=""/>
      <w:lvlJc w:val="left"/>
      <w:pPr>
        <w:tabs>
          <w:tab w:val="num" w:pos="0"/>
        </w:tabs>
        <w:ind w:left="2420" w:hanging="360"/>
      </w:pPr>
      <w:rPr>
        <w:rFonts w:ascii="Symbol" w:hAnsi="Symbol" w:cs="Symbol" w:hint="default"/>
      </w:rPr>
    </w:lvl>
    <w:lvl w:ilvl="3">
      <w:numFmt w:val="bullet"/>
      <w:lvlText w:val=""/>
      <w:lvlJc w:val="left"/>
      <w:pPr>
        <w:tabs>
          <w:tab w:val="num" w:pos="0"/>
        </w:tabs>
        <w:ind w:left="3281" w:hanging="360"/>
      </w:pPr>
      <w:rPr>
        <w:rFonts w:ascii="Symbol" w:hAnsi="Symbol" w:cs="Symbol" w:hint="default"/>
      </w:rPr>
    </w:lvl>
    <w:lvl w:ilvl="4">
      <w:numFmt w:val="bullet"/>
      <w:lvlText w:val=""/>
      <w:lvlJc w:val="left"/>
      <w:pPr>
        <w:tabs>
          <w:tab w:val="num" w:pos="0"/>
        </w:tabs>
        <w:ind w:left="4142" w:hanging="360"/>
      </w:pPr>
      <w:rPr>
        <w:rFonts w:ascii="Symbol" w:hAnsi="Symbol" w:cs="Symbol" w:hint="default"/>
      </w:rPr>
    </w:lvl>
    <w:lvl w:ilvl="5">
      <w:numFmt w:val="bullet"/>
      <w:lvlText w:val=""/>
      <w:lvlJc w:val="left"/>
      <w:pPr>
        <w:tabs>
          <w:tab w:val="num" w:pos="0"/>
        </w:tabs>
        <w:ind w:left="5003" w:hanging="360"/>
      </w:pPr>
      <w:rPr>
        <w:rFonts w:ascii="Symbol" w:hAnsi="Symbol" w:cs="Symbol" w:hint="default"/>
      </w:rPr>
    </w:lvl>
    <w:lvl w:ilvl="6">
      <w:numFmt w:val="bullet"/>
      <w:lvlText w:val=""/>
      <w:lvlJc w:val="left"/>
      <w:pPr>
        <w:tabs>
          <w:tab w:val="num" w:pos="0"/>
        </w:tabs>
        <w:ind w:left="5864" w:hanging="360"/>
      </w:pPr>
      <w:rPr>
        <w:rFonts w:ascii="Symbol" w:hAnsi="Symbol" w:cs="Symbol" w:hint="default"/>
      </w:rPr>
    </w:lvl>
    <w:lvl w:ilvl="7">
      <w:numFmt w:val="bullet"/>
      <w:lvlText w:val=""/>
      <w:lvlJc w:val="left"/>
      <w:pPr>
        <w:tabs>
          <w:tab w:val="num" w:pos="0"/>
        </w:tabs>
        <w:ind w:left="6725" w:hanging="360"/>
      </w:pPr>
      <w:rPr>
        <w:rFonts w:ascii="Symbol" w:hAnsi="Symbol" w:cs="Symbol" w:hint="default"/>
      </w:rPr>
    </w:lvl>
    <w:lvl w:ilvl="8">
      <w:numFmt w:val="bullet"/>
      <w:lvlText w:val=""/>
      <w:lvlJc w:val="left"/>
      <w:pPr>
        <w:tabs>
          <w:tab w:val="num" w:pos="0"/>
        </w:tabs>
        <w:ind w:left="7586" w:hanging="360"/>
      </w:pPr>
      <w:rPr>
        <w:rFonts w:ascii="Symbol" w:hAnsi="Symbol" w:cs="Symbol" w:hint="default"/>
      </w:rPr>
    </w:lvl>
  </w:abstractNum>
  <w:abstractNum w:abstractNumId="95" w15:restartNumberingAfterBreak="0">
    <w:nsid w:val="155501AC"/>
    <w:multiLevelType w:val="multilevel"/>
    <w:tmpl w:val="83720E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7" w15:restartNumberingAfterBreak="0">
    <w:nsid w:val="166C615E"/>
    <w:multiLevelType w:val="hybridMultilevel"/>
    <w:tmpl w:val="2B861376"/>
    <w:lvl w:ilvl="0" w:tplc="000AD2FE">
      <w:start w:val="1"/>
      <w:numFmt w:val="decimal"/>
      <w:lvlText w:val="%1."/>
      <w:lvlJc w:val="left"/>
      <w:pPr>
        <w:ind w:left="720" w:hanging="360"/>
      </w:pPr>
      <w:rPr>
        <w:rFonts w:ascii="Arial Narrow" w:hAnsi="Arial Narrow"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99" w15:restartNumberingAfterBreak="0">
    <w:nsid w:val="172B00E8"/>
    <w:multiLevelType w:val="multilevel"/>
    <w:tmpl w:val="059C85CA"/>
    <w:lvl w:ilvl="0">
      <w:start w:val="1"/>
      <w:numFmt w:val="decimal"/>
      <w:lvlText w:val="%1)"/>
      <w:lvlJc w:val="left"/>
      <w:pPr>
        <w:tabs>
          <w:tab w:val="num" w:pos="0"/>
        </w:tabs>
        <w:ind w:left="720" w:hanging="360"/>
      </w:pPr>
      <w:rPr>
        <w:rFonts w:ascii="Arial Narrow" w:eastAsia="Times New Roman" w:hAnsi="Arial Narrow" w:cs="Times New Roman"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17555807"/>
    <w:multiLevelType w:val="multilevel"/>
    <w:tmpl w:val="4CF47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Barlow Semi Condensed" w:hAnsi="Barlow Semi Condense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1" w15:restartNumberingAfterBreak="0">
    <w:nsid w:val="176C48EE"/>
    <w:multiLevelType w:val="singleLevel"/>
    <w:tmpl w:val="00000048"/>
    <w:lvl w:ilvl="0">
      <w:start w:val="1"/>
      <w:numFmt w:val="decimal"/>
      <w:lvlText w:val="%1."/>
      <w:lvlJc w:val="left"/>
      <w:pPr>
        <w:tabs>
          <w:tab w:val="num" w:pos="360"/>
        </w:tabs>
        <w:ind w:left="360" w:hanging="360"/>
      </w:pPr>
    </w:lvl>
  </w:abstractNum>
  <w:abstractNum w:abstractNumId="102" w15:restartNumberingAfterBreak="0">
    <w:nsid w:val="18B179C5"/>
    <w:multiLevelType w:val="multilevel"/>
    <w:tmpl w:val="7BFE2FC2"/>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Arial Narrow" w:hAnsi="Arial Narrow" w:cs="Century Gothic"/>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15:restartNumberingAfterBreak="0">
    <w:nsid w:val="193F41A9"/>
    <w:multiLevelType w:val="hybridMultilevel"/>
    <w:tmpl w:val="FEE060C2"/>
    <w:lvl w:ilvl="0" w:tplc="55BC68C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4" w15:restartNumberingAfterBreak="0">
    <w:nsid w:val="194C40C1"/>
    <w:multiLevelType w:val="hybridMultilevel"/>
    <w:tmpl w:val="E214A848"/>
    <w:lvl w:ilvl="0" w:tplc="4E928840">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194F244A"/>
    <w:multiLevelType w:val="multilevel"/>
    <w:tmpl w:val="92066B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6" w15:restartNumberingAfterBreak="0">
    <w:nsid w:val="19BB4779"/>
    <w:multiLevelType w:val="multilevel"/>
    <w:tmpl w:val="3492200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07" w15:restartNumberingAfterBreak="0">
    <w:nsid w:val="19C83EC0"/>
    <w:multiLevelType w:val="hybridMultilevel"/>
    <w:tmpl w:val="FDFA0CA2"/>
    <w:lvl w:ilvl="0" w:tplc="E7DCA17E">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15:restartNumberingAfterBreak="0">
    <w:nsid w:val="1A1A12CC"/>
    <w:multiLevelType w:val="hybridMultilevel"/>
    <w:tmpl w:val="185499D6"/>
    <w:lvl w:ilvl="0" w:tplc="4D2CEFF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15:restartNumberingAfterBreak="0">
    <w:nsid w:val="1A613AA9"/>
    <w:multiLevelType w:val="multilevel"/>
    <w:tmpl w:val="7F7298C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0" w15:restartNumberingAfterBreak="0">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15:restartNumberingAfterBreak="0">
    <w:nsid w:val="1B802CB1"/>
    <w:multiLevelType w:val="multilevel"/>
    <w:tmpl w:val="5B90FC90"/>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3)"/>
      <w:lvlJc w:val="left"/>
      <w:pPr>
        <w:tabs>
          <w:tab w:val="num" w:pos="0"/>
        </w:tabs>
        <w:ind w:left="1854" w:hanging="720"/>
      </w:pPr>
      <w:rPr>
        <w:rFonts w:ascii="Arial Narrow" w:eastAsia="Calibri" w:hAnsi="Arial Narrow" w:cs="Calibri" w:hint="default"/>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2" w15:restartNumberingAfterBreak="0">
    <w:nsid w:val="1BAE118F"/>
    <w:multiLevelType w:val="multilevel"/>
    <w:tmpl w:val="B4828554"/>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15:restartNumberingAfterBreak="0">
    <w:nsid w:val="1C302430"/>
    <w:multiLevelType w:val="multilevel"/>
    <w:tmpl w:val="ED789980"/>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15:restartNumberingAfterBreak="0">
    <w:nsid w:val="1C8A2236"/>
    <w:multiLevelType w:val="multilevel"/>
    <w:tmpl w:val="09E6F8A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5" w15:restartNumberingAfterBreak="0">
    <w:nsid w:val="1C8B33FC"/>
    <w:multiLevelType w:val="multilevel"/>
    <w:tmpl w:val="6AA4B32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15:restartNumberingAfterBreak="0">
    <w:nsid w:val="1E1B18FD"/>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8" w15:restartNumberingAfterBreak="0">
    <w:nsid w:val="1E624C0E"/>
    <w:multiLevelType w:val="multilevel"/>
    <w:tmpl w:val="1A8826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15:restartNumberingAfterBreak="0">
    <w:nsid w:val="1F7D371A"/>
    <w:multiLevelType w:val="multilevel"/>
    <w:tmpl w:val="742A0898"/>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20662F90"/>
    <w:multiLevelType w:val="multilevel"/>
    <w:tmpl w:val="3B9068E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w:hAnsi="Arial"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1" w15:restartNumberingAfterBreak="0">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2" w15:restartNumberingAfterBreak="0">
    <w:nsid w:val="20DC5740"/>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3" w15:restartNumberingAfterBreak="0">
    <w:nsid w:val="2216703B"/>
    <w:multiLevelType w:val="hybridMultilevel"/>
    <w:tmpl w:val="2C7258E6"/>
    <w:lvl w:ilvl="0" w:tplc="8E724720">
      <w:start w:val="1"/>
      <w:numFmt w:val="lowerLetter"/>
      <w:lvlText w:val="%1)"/>
      <w:lvlJc w:val="right"/>
      <w:pPr>
        <w:tabs>
          <w:tab w:val="num" w:pos="1077"/>
        </w:tabs>
        <w:ind w:left="1077" w:hanging="357"/>
      </w:pPr>
      <w:rPr>
        <w:rFonts w:ascii="Arial Narrow" w:eastAsia="Times New Roman" w:hAnsi="Arial Narrow" w:cs="Times New Roman" w:hint="default"/>
      </w:rPr>
    </w:lvl>
    <w:lvl w:ilvl="1" w:tplc="E5383280">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BB286BCC">
      <w:start w:val="1"/>
      <w:numFmt w:val="decimal"/>
      <w:lvlText w:val="%5)"/>
      <w:lvlJc w:val="left"/>
      <w:pPr>
        <w:ind w:left="3600" w:hanging="360"/>
      </w:pPr>
      <w:rPr>
        <w:rFonts w:cs="Times New Roman" w:hint="default"/>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4" w15:restartNumberingAfterBreak="0">
    <w:nsid w:val="22277586"/>
    <w:multiLevelType w:val="multilevel"/>
    <w:tmpl w:val="D2F4830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5" w15:restartNumberingAfterBreak="0">
    <w:nsid w:val="223A3970"/>
    <w:multiLevelType w:val="hybridMultilevel"/>
    <w:tmpl w:val="1ACC60EE"/>
    <w:lvl w:ilvl="0" w:tplc="EF8688B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9069D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6"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7" w15:restartNumberingAfterBreak="0">
    <w:nsid w:val="231D4B06"/>
    <w:multiLevelType w:val="multilevel"/>
    <w:tmpl w:val="7F069216"/>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15:restartNumberingAfterBreak="0">
    <w:nsid w:val="241D180A"/>
    <w:multiLevelType w:val="multilevel"/>
    <w:tmpl w:val="C37888A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15:restartNumberingAfterBreak="0">
    <w:nsid w:val="243119BF"/>
    <w:multiLevelType w:val="multilevel"/>
    <w:tmpl w:val="8CA07EEE"/>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0" w15:restartNumberingAfterBreak="0">
    <w:nsid w:val="244059D8"/>
    <w:multiLevelType w:val="hybridMultilevel"/>
    <w:tmpl w:val="87B6C3B0"/>
    <w:lvl w:ilvl="0" w:tplc="E236B636">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245219FA"/>
    <w:multiLevelType w:val="multilevel"/>
    <w:tmpl w:val="DAB6343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2" w15:restartNumberingAfterBreak="0">
    <w:nsid w:val="25112685"/>
    <w:multiLevelType w:val="multilevel"/>
    <w:tmpl w:val="E6EEF92A"/>
    <w:lvl w:ilvl="0">
      <w:start w:val="1"/>
      <w:numFmt w:val="decimal"/>
      <w:lvlText w:val="%1)"/>
      <w:lvlJc w:val="left"/>
      <w:pPr>
        <w:tabs>
          <w:tab w:val="num" w:pos="0"/>
        </w:tabs>
        <w:ind w:left="717" w:hanging="360"/>
      </w:pPr>
      <w:rPr>
        <w:i w:val="0"/>
        <w:iCs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133" w15:restartNumberingAfterBreak="0">
    <w:nsid w:val="254F0228"/>
    <w:multiLevelType w:val="multilevel"/>
    <w:tmpl w:val="6A42DD88"/>
    <w:lvl w:ilvl="0">
      <w:start w:val="1"/>
      <w:numFmt w:val="decimal"/>
      <w:lvlText w:val="%1)"/>
      <w:lvlJc w:val="left"/>
      <w:pPr>
        <w:tabs>
          <w:tab w:val="num" w:pos="720"/>
        </w:tabs>
        <w:ind w:left="720" w:hanging="363"/>
      </w:pPr>
      <w:rPr>
        <w:rFonts w:ascii="Arial Narrow" w:hAnsi="Arial Narrow" w:cs="Calibr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15:restartNumberingAfterBreak="0">
    <w:nsid w:val="2567292F"/>
    <w:multiLevelType w:val="hybridMultilevel"/>
    <w:tmpl w:val="526C80BA"/>
    <w:lvl w:ilvl="0" w:tplc="6A4E949C">
      <w:start w:val="1"/>
      <w:numFmt w:val="decimal"/>
      <w:lvlText w:val="%1."/>
      <w:lvlJc w:val="left"/>
      <w:pPr>
        <w:ind w:left="1919"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2655318D"/>
    <w:multiLevelType w:val="hybridMultilevel"/>
    <w:tmpl w:val="51FE0B7A"/>
    <w:lvl w:ilvl="0" w:tplc="7CDA1352">
      <w:start w:val="1"/>
      <w:numFmt w:val="decimal"/>
      <w:lvlText w:val="%1."/>
      <w:lvlJc w:val="left"/>
      <w:pPr>
        <w:tabs>
          <w:tab w:val="num" w:pos="1009"/>
        </w:tabs>
        <w:ind w:left="1009" w:hanging="453"/>
      </w:pPr>
      <w:rPr>
        <w:rFonts w:cs="Times New Roman" w:hint="default"/>
        <w:b/>
      </w:rPr>
    </w:lvl>
    <w:lvl w:ilvl="1" w:tplc="82FEEEB6">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15:restartNumberingAfterBreak="0">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7" w15:restartNumberingAfterBreak="0">
    <w:nsid w:val="26F8324F"/>
    <w:multiLevelType w:val="multilevel"/>
    <w:tmpl w:val="CF34B5A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8" w15:restartNumberingAfterBreak="0">
    <w:nsid w:val="27E53775"/>
    <w:multiLevelType w:val="multilevel"/>
    <w:tmpl w:val="78CA51E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39" w15:restartNumberingAfterBreak="0">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0" w15:restartNumberingAfterBreak="0">
    <w:nsid w:val="28CF3C42"/>
    <w:multiLevelType w:val="multilevel"/>
    <w:tmpl w:val="E898D2E8"/>
    <w:lvl w:ilvl="0">
      <w:start w:val="1"/>
      <w:numFmt w:val="decimal"/>
      <w:lvlText w:val="%1."/>
      <w:lvlJc w:val="left"/>
      <w:pPr>
        <w:tabs>
          <w:tab w:val="num" w:pos="720"/>
        </w:tabs>
        <w:ind w:left="720" w:hanging="360"/>
      </w:pPr>
      <w:rPr>
        <w:rFonts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1" w15:restartNumberingAfterBreak="0">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2" w15:restartNumberingAfterBreak="0">
    <w:nsid w:val="2BBB620C"/>
    <w:multiLevelType w:val="multilevel"/>
    <w:tmpl w:val="9A7CFB4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3" w15:restartNumberingAfterBreak="0">
    <w:nsid w:val="2C8F17D0"/>
    <w:multiLevelType w:val="hybridMultilevel"/>
    <w:tmpl w:val="071C1AF2"/>
    <w:lvl w:ilvl="0" w:tplc="F9DC2ED0">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15:restartNumberingAfterBreak="0">
    <w:nsid w:val="2CB85B74"/>
    <w:multiLevelType w:val="multilevel"/>
    <w:tmpl w:val="99EA372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5" w15:restartNumberingAfterBreak="0">
    <w:nsid w:val="2CCF4F0C"/>
    <w:multiLevelType w:val="hybridMultilevel"/>
    <w:tmpl w:val="85220D4E"/>
    <w:lvl w:ilvl="0" w:tplc="EC4CE882">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2DDE4887"/>
    <w:multiLevelType w:val="multilevel"/>
    <w:tmpl w:val="438230A2"/>
    <w:lvl w:ilvl="0">
      <w:start w:val="1"/>
      <w:numFmt w:val="decimal"/>
      <w:lvlText w:val="%1)"/>
      <w:lvlJc w:val="left"/>
      <w:pPr>
        <w:tabs>
          <w:tab w:val="num" w:pos="0"/>
        </w:tabs>
        <w:ind w:left="7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8" w15:restartNumberingAfterBreak="0">
    <w:nsid w:val="2E79072B"/>
    <w:multiLevelType w:val="hybridMultilevel"/>
    <w:tmpl w:val="4C46A938"/>
    <w:lvl w:ilvl="0" w:tplc="5AB8BEB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0" w15:restartNumberingAfterBreak="0">
    <w:nsid w:val="30E16B6A"/>
    <w:multiLevelType w:val="hybridMultilevel"/>
    <w:tmpl w:val="694023B6"/>
    <w:lvl w:ilvl="0" w:tplc="FFFFFFFF">
      <w:start w:val="1"/>
      <w:numFmt w:val="decimal"/>
      <w:lvlText w:val="%1)"/>
      <w:lvlJc w:val="left"/>
      <w:pPr>
        <w:ind w:left="3600" w:hanging="360"/>
      </w:pPr>
      <w:rPr>
        <w:rFonts w:cs="Times New Roman" w:hint="default"/>
        <w:i w:val="0"/>
        <w:iCs/>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311E19A2"/>
    <w:multiLevelType w:val="multilevel"/>
    <w:tmpl w:val="C788277E"/>
    <w:lvl w:ilvl="0">
      <w:start w:val="1"/>
      <w:numFmt w:val="decimal"/>
      <w:lvlText w:val="%1."/>
      <w:lvlJc w:val="left"/>
      <w:pPr>
        <w:tabs>
          <w:tab w:val="num" w:pos="1080"/>
        </w:tabs>
        <w:ind w:left="1077" w:hanging="357"/>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2" w15:restartNumberingAfterBreak="0">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3" w15:restartNumberingAfterBreak="0">
    <w:nsid w:val="31497BE7"/>
    <w:multiLevelType w:val="multilevel"/>
    <w:tmpl w:val="572231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4" w15:restartNumberingAfterBreak="0">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5" w15:restartNumberingAfterBreak="0">
    <w:nsid w:val="31AC6266"/>
    <w:multiLevelType w:val="multilevel"/>
    <w:tmpl w:val="87009724"/>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6" w15:restartNumberingAfterBreak="0">
    <w:nsid w:val="33E938B9"/>
    <w:multiLevelType w:val="multilevel"/>
    <w:tmpl w:val="7EE0BD7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57" w15:restartNumberingAfterBreak="0">
    <w:nsid w:val="34072E57"/>
    <w:multiLevelType w:val="multilevel"/>
    <w:tmpl w:val="9814BED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15:restartNumberingAfterBreak="0">
    <w:nsid w:val="35006F65"/>
    <w:multiLevelType w:val="multilevel"/>
    <w:tmpl w:val="10388A9E"/>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9" w15:restartNumberingAfterBreak="0">
    <w:nsid w:val="357A50DB"/>
    <w:multiLevelType w:val="multilevel"/>
    <w:tmpl w:val="5FFE2C6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0" w15:restartNumberingAfterBreak="0">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1" w15:restartNumberingAfterBreak="0">
    <w:nsid w:val="36C02F74"/>
    <w:multiLevelType w:val="hybridMultilevel"/>
    <w:tmpl w:val="A95C9EC4"/>
    <w:lvl w:ilvl="0" w:tplc="424A6B1C">
      <w:start w:val="1"/>
      <w:numFmt w:val="decimal"/>
      <w:lvlText w:val="%1)"/>
      <w:lvlJc w:val="left"/>
      <w:pPr>
        <w:ind w:left="1440" w:hanging="360"/>
      </w:pPr>
      <w:rPr>
        <w:rFonts w:ascii="Arial Narrow" w:eastAsia="Times New Roman" w:hAnsi="Arial Narrow" w:cstheme="minorHAnsi"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3718574C"/>
    <w:multiLevelType w:val="hybridMultilevel"/>
    <w:tmpl w:val="2118068E"/>
    <w:lvl w:ilvl="0" w:tplc="F4D2E6D0">
      <w:start w:val="1"/>
      <w:numFmt w:val="decimal"/>
      <w:lvlText w:val="%1)"/>
      <w:lvlJc w:val="left"/>
      <w:pPr>
        <w:ind w:left="717" w:hanging="360"/>
      </w:pPr>
      <w:rPr>
        <w:rFonts w:ascii="Bahnschrift" w:hAnsi="Bahnschrift" w:hint="default"/>
        <w:b w:val="0"/>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3" w15:restartNumberingAfterBreak="0">
    <w:nsid w:val="38210009"/>
    <w:multiLevelType w:val="multilevel"/>
    <w:tmpl w:val="33EC762E"/>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4" w15:restartNumberingAfterBreak="0">
    <w:nsid w:val="391F1911"/>
    <w:multiLevelType w:val="hybridMultilevel"/>
    <w:tmpl w:val="6E1E0F04"/>
    <w:lvl w:ilvl="0" w:tplc="841A44F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5" w15:restartNumberingAfterBreak="0">
    <w:nsid w:val="39BC2ADA"/>
    <w:multiLevelType w:val="multilevel"/>
    <w:tmpl w:val="3AD454F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6" w15:restartNumberingAfterBreak="0">
    <w:nsid w:val="39F414AE"/>
    <w:multiLevelType w:val="hybridMultilevel"/>
    <w:tmpl w:val="A8D8D2F6"/>
    <w:lvl w:ilvl="0" w:tplc="AE48A2D8">
      <w:start w:val="1"/>
      <w:numFmt w:val="decimal"/>
      <w:lvlText w:val="%1."/>
      <w:lvlJc w:val="left"/>
      <w:pPr>
        <w:tabs>
          <w:tab w:val="num" w:pos="357"/>
        </w:tabs>
        <w:ind w:left="357" w:hanging="357"/>
      </w:pPr>
      <w:rPr>
        <w:rFonts w:ascii="Arial Narrow" w:hAnsi="Arial Narrow" w:hint="default"/>
        <w:b w:val="0"/>
        <w:sz w:val="22"/>
        <w:szCs w:val="22"/>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15:restartNumberingAfterBreak="0">
    <w:nsid w:val="3A116D05"/>
    <w:multiLevelType w:val="hybridMultilevel"/>
    <w:tmpl w:val="ED6CFE76"/>
    <w:lvl w:ilvl="0" w:tplc="8B0E119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8" w15:restartNumberingAfterBreak="0">
    <w:nsid w:val="3AA03B12"/>
    <w:multiLevelType w:val="multilevel"/>
    <w:tmpl w:val="CB0AE01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9" w15:restartNumberingAfterBreak="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0" w15:restartNumberingAfterBreak="0">
    <w:nsid w:val="3B334804"/>
    <w:multiLevelType w:val="hybridMultilevel"/>
    <w:tmpl w:val="4432BD1C"/>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3B4C0E06"/>
    <w:multiLevelType w:val="hybridMultilevel"/>
    <w:tmpl w:val="2DBAB876"/>
    <w:lvl w:ilvl="0" w:tplc="15F25B1C">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2" w15:restartNumberingAfterBreak="0">
    <w:nsid w:val="3B56038A"/>
    <w:multiLevelType w:val="hybridMultilevel"/>
    <w:tmpl w:val="0F7A141A"/>
    <w:lvl w:ilvl="0" w:tplc="731EB3F2">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3" w15:restartNumberingAfterBreak="0">
    <w:nsid w:val="3B5A1DD6"/>
    <w:multiLevelType w:val="multilevel"/>
    <w:tmpl w:val="438EEBF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4" w15:restartNumberingAfterBreak="0">
    <w:nsid w:val="3B670DE2"/>
    <w:multiLevelType w:val="hybridMultilevel"/>
    <w:tmpl w:val="8C786624"/>
    <w:lvl w:ilvl="0" w:tplc="EFAE6DAC">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644A060">
      <w:start w:val="1"/>
      <w:numFmt w:val="decimal"/>
      <w:lvlText w:val="%4)"/>
      <w:lvlJc w:val="left"/>
      <w:pPr>
        <w:ind w:left="2880" w:hanging="360"/>
      </w:pPr>
      <w:rPr>
        <w:rFonts w:ascii="Arial Narrow" w:eastAsia="Times New Roman" w:hAnsi="Arial Narrow" w:cs="Arial" w:hint="default"/>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5" w15:restartNumberingAfterBreak="0">
    <w:nsid w:val="3BBB28FA"/>
    <w:multiLevelType w:val="hybridMultilevel"/>
    <w:tmpl w:val="F566EF4C"/>
    <w:lvl w:ilvl="0" w:tplc="CFC201DA">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6" w15:restartNumberingAfterBreak="0">
    <w:nsid w:val="3CD87AFF"/>
    <w:multiLevelType w:val="hybridMultilevel"/>
    <w:tmpl w:val="9AE60E12"/>
    <w:lvl w:ilvl="0" w:tplc="0E042A9C">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7" w15:restartNumberingAfterBreak="0">
    <w:nsid w:val="3D036F05"/>
    <w:multiLevelType w:val="hybridMultilevel"/>
    <w:tmpl w:val="DD408BF8"/>
    <w:lvl w:ilvl="0" w:tplc="1D90734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8" w15:restartNumberingAfterBreak="0">
    <w:nsid w:val="3D08144D"/>
    <w:multiLevelType w:val="multilevel"/>
    <w:tmpl w:val="13CCB5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9" w15:restartNumberingAfterBreak="0">
    <w:nsid w:val="3E09238B"/>
    <w:multiLevelType w:val="hybridMultilevel"/>
    <w:tmpl w:val="EA963752"/>
    <w:lvl w:ilvl="0" w:tplc="C93EDF14">
      <w:start w:val="1"/>
      <w:numFmt w:val="decimal"/>
      <w:lvlText w:val="%1)"/>
      <w:lvlJc w:val="left"/>
      <w:pPr>
        <w:tabs>
          <w:tab w:val="num" w:pos="720"/>
        </w:tabs>
        <w:ind w:left="720" w:hanging="363"/>
      </w:pPr>
      <w:rPr>
        <w:rFonts w:ascii="Arial Narrow" w:hAnsi="Arial Narrow" w:cs="Century Gothic"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0" w15:restartNumberingAfterBreak="0">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1" w15:restartNumberingAfterBreak="0">
    <w:nsid w:val="3E76634E"/>
    <w:multiLevelType w:val="multilevel"/>
    <w:tmpl w:val="2ED04B8E"/>
    <w:lvl w:ilvl="0">
      <w:start w:val="1"/>
      <w:numFmt w:val="decimal"/>
      <w:lvlText w:val="%1)"/>
      <w:lvlJc w:val="left"/>
      <w:pPr>
        <w:tabs>
          <w:tab w:val="num" w:pos="0"/>
        </w:tabs>
        <w:ind w:left="786" w:hanging="360"/>
      </w:pPr>
      <w:rPr>
        <w:rFonts w:ascii="Arial Narrow" w:eastAsia="Times New Roman" w:hAnsi="Arial Narrow" w:cs="Times New Roman"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2" w15:restartNumberingAfterBreak="0">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3" w15:restartNumberingAfterBreak="0">
    <w:nsid w:val="3EAD2A35"/>
    <w:multiLevelType w:val="multilevel"/>
    <w:tmpl w:val="E6607274"/>
    <w:lvl w:ilvl="0">
      <w:start w:val="1"/>
      <w:numFmt w:val="lowerLetter"/>
      <w:lvlText w:val="%1)"/>
      <w:lvlJc w:val="left"/>
      <w:pPr>
        <w:tabs>
          <w:tab w:val="num" w:pos="357"/>
        </w:tabs>
        <w:ind w:left="357" w:hanging="357"/>
      </w:pPr>
      <w:rPr>
        <w:rFonts w:ascii="Arial Narrow" w:eastAsia="Times New Roman" w:hAnsi="Arial Narrow" w:cs="Calibri" w:hint="default"/>
        <w:b w:val="0"/>
        <w:bCs/>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4" w15:restartNumberingAfterBreak="0">
    <w:nsid w:val="3EFC06C4"/>
    <w:multiLevelType w:val="multilevel"/>
    <w:tmpl w:val="994A50CC"/>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85" w15:restartNumberingAfterBreak="0">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7" w15:restartNumberingAfterBreak="0">
    <w:nsid w:val="42504AD9"/>
    <w:multiLevelType w:val="hybridMultilevel"/>
    <w:tmpl w:val="9374562A"/>
    <w:lvl w:ilvl="0" w:tplc="EBCC8272">
      <w:start w:val="1"/>
      <w:numFmt w:val="decimal"/>
      <w:lvlText w:val="%1)"/>
      <w:lvlJc w:val="left"/>
      <w:pPr>
        <w:tabs>
          <w:tab w:val="num" w:pos="720"/>
        </w:tabs>
        <w:ind w:left="720" w:hanging="363"/>
      </w:pPr>
      <w:rPr>
        <w:rFonts w:ascii="Barlow Semi Condensed" w:hAnsi="Barlow Semi Condensed"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8" w15:restartNumberingAfterBreak="0">
    <w:nsid w:val="4292132B"/>
    <w:multiLevelType w:val="multilevel"/>
    <w:tmpl w:val="D486BAB6"/>
    <w:lvl w:ilvl="0">
      <w:start w:val="1"/>
      <w:numFmt w:val="decimal"/>
      <w:lvlText w:val="%1)"/>
      <w:lvlJc w:val="left"/>
      <w:pPr>
        <w:tabs>
          <w:tab w:val="num" w:pos="720"/>
        </w:tabs>
        <w:ind w:left="720" w:hanging="363"/>
      </w:pPr>
      <w:rPr>
        <w:rFonts w:ascii="Bahnschrift" w:hAnsi="Bahnschrift"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9" w15:restartNumberingAfterBreak="0">
    <w:nsid w:val="42AF74B7"/>
    <w:multiLevelType w:val="hybridMultilevel"/>
    <w:tmpl w:val="2C2E38B2"/>
    <w:lvl w:ilvl="0" w:tplc="E1120526">
      <w:start w:val="1"/>
      <w:numFmt w:val="upperRoman"/>
      <w:pStyle w:val="Nagwek1"/>
      <w:lvlText w:val="§%1."/>
      <w:lvlJc w:val="left"/>
      <w:pPr>
        <w:ind w:left="121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6B5038D4">
      <w:start w:val="1"/>
      <w:numFmt w:val="decimal"/>
      <w:lvlText w:val="%4."/>
      <w:lvlJc w:val="left"/>
      <w:pPr>
        <w:ind w:left="2880" w:hanging="360"/>
      </w:pPr>
      <w:rPr>
        <w:rFonts w:ascii="Arial Narrow" w:hAnsi="Arial Narrow"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0" w15:restartNumberingAfterBreak="0">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1" w15:restartNumberingAfterBreak="0">
    <w:nsid w:val="440B0C0F"/>
    <w:multiLevelType w:val="multilevel"/>
    <w:tmpl w:val="86A4AD3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2" w15:restartNumberingAfterBreak="0">
    <w:nsid w:val="44A64F22"/>
    <w:multiLevelType w:val="multilevel"/>
    <w:tmpl w:val="1CFE954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3" w15:restartNumberingAfterBreak="0">
    <w:nsid w:val="453A1195"/>
    <w:multiLevelType w:val="multilevel"/>
    <w:tmpl w:val="5CB625D2"/>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4" w15:restartNumberingAfterBreak="0">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5" w15:restartNumberingAfterBreak="0">
    <w:nsid w:val="461B42FD"/>
    <w:multiLevelType w:val="hybridMultilevel"/>
    <w:tmpl w:val="FF1C779A"/>
    <w:lvl w:ilvl="0" w:tplc="23968D12">
      <w:start w:val="1"/>
      <w:numFmt w:val="decimal"/>
      <w:lvlText w:val="%1."/>
      <w:lvlJc w:val="left"/>
      <w:pPr>
        <w:ind w:left="720" w:hanging="360"/>
      </w:pPr>
      <w:rPr>
        <w:rFonts w:ascii="Arial Narrow" w:hAnsi="Arial Narrow" w:cs="Century Gothic" w:hint="default"/>
        <w:b w:val="0"/>
        <w:bCs w:val="0"/>
        <w:sz w:val="22"/>
        <w:szCs w:val="22"/>
      </w:rPr>
    </w:lvl>
    <w:lvl w:ilvl="1" w:tplc="16AABA8A">
      <w:start w:val="1"/>
      <w:numFmt w:val="decimal"/>
      <w:lvlText w:val="%2)"/>
      <w:lvlJc w:val="left"/>
      <w:pPr>
        <w:ind w:left="1440" w:hanging="360"/>
      </w:pPr>
      <w:rPr>
        <w:rFonts w:ascii="Arial Narrow" w:eastAsia="Times New Roman" w:hAnsi="Arial Narrow" w:cstheme="minorHAnsi" w:hint="default"/>
        <w:i w:val="0"/>
        <w:iCs w:val="0"/>
      </w:rPr>
    </w:lvl>
    <w:lvl w:ilvl="2" w:tplc="0415001B">
      <w:start w:val="1"/>
      <w:numFmt w:val="lowerRoman"/>
      <w:lvlText w:val="%3."/>
      <w:lvlJc w:val="right"/>
      <w:pPr>
        <w:ind w:left="2160" w:hanging="180"/>
      </w:pPr>
      <w:rPr>
        <w:rFonts w:cs="Times New Roman"/>
      </w:rPr>
    </w:lvl>
    <w:lvl w:ilvl="3" w:tplc="C4EAB69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6" w15:restartNumberingAfterBreak="0">
    <w:nsid w:val="4891167B"/>
    <w:multiLevelType w:val="multilevel"/>
    <w:tmpl w:val="CB003BE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7" w15:restartNumberingAfterBreak="0">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8" w15:restartNumberingAfterBreak="0">
    <w:nsid w:val="49F27B2B"/>
    <w:multiLevelType w:val="multilevel"/>
    <w:tmpl w:val="90E4F692"/>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9" w15:restartNumberingAfterBreak="0">
    <w:nsid w:val="4AC23A60"/>
    <w:multiLevelType w:val="multilevel"/>
    <w:tmpl w:val="80DA8AC0"/>
    <w:lvl w:ilvl="0">
      <w:start w:val="1"/>
      <w:numFmt w:val="lowerLetter"/>
      <w:lvlText w:val="%1)"/>
      <w:lvlJc w:val="left"/>
      <w:pPr>
        <w:tabs>
          <w:tab w:val="num" w:pos="0"/>
        </w:tabs>
        <w:ind w:left="1797" w:hanging="360"/>
      </w:pPr>
      <w:rPr>
        <w:rFonts w:ascii="Arial Narrow" w:eastAsia="Times New Roman" w:hAnsi="Arial Narrow" w:cs="Tahoma" w:hint="default"/>
      </w:rPr>
    </w:lvl>
    <w:lvl w:ilvl="1">
      <w:start w:val="1"/>
      <w:numFmt w:val="bullet"/>
      <w:lvlText w:val="o"/>
      <w:lvlJc w:val="left"/>
      <w:pPr>
        <w:tabs>
          <w:tab w:val="num" w:pos="0"/>
        </w:tabs>
        <w:ind w:left="2517" w:hanging="360"/>
      </w:pPr>
      <w:rPr>
        <w:rFonts w:ascii="Courier New" w:hAnsi="Courier New" w:cs="Courier New" w:hint="default"/>
      </w:rPr>
    </w:lvl>
    <w:lvl w:ilvl="2">
      <w:start w:val="1"/>
      <w:numFmt w:val="bullet"/>
      <w:lvlText w:val=""/>
      <w:lvlJc w:val="left"/>
      <w:pPr>
        <w:tabs>
          <w:tab w:val="num" w:pos="0"/>
        </w:tabs>
        <w:ind w:left="3237" w:hanging="360"/>
      </w:pPr>
      <w:rPr>
        <w:rFonts w:ascii="Wingdings" w:hAnsi="Wingdings" w:cs="Wingdings" w:hint="default"/>
      </w:rPr>
    </w:lvl>
    <w:lvl w:ilvl="3">
      <w:start w:val="1"/>
      <w:numFmt w:val="bullet"/>
      <w:lvlText w:val=""/>
      <w:lvlJc w:val="left"/>
      <w:pPr>
        <w:tabs>
          <w:tab w:val="num" w:pos="0"/>
        </w:tabs>
        <w:ind w:left="3957" w:hanging="360"/>
      </w:pPr>
      <w:rPr>
        <w:rFonts w:ascii="Symbol" w:hAnsi="Symbol" w:cs="Symbol" w:hint="default"/>
      </w:rPr>
    </w:lvl>
    <w:lvl w:ilvl="4">
      <w:start w:val="1"/>
      <w:numFmt w:val="bullet"/>
      <w:lvlText w:val="o"/>
      <w:lvlJc w:val="left"/>
      <w:pPr>
        <w:tabs>
          <w:tab w:val="num" w:pos="0"/>
        </w:tabs>
        <w:ind w:left="4677" w:hanging="360"/>
      </w:pPr>
      <w:rPr>
        <w:rFonts w:ascii="Courier New" w:hAnsi="Courier New" w:cs="Courier New" w:hint="default"/>
      </w:rPr>
    </w:lvl>
    <w:lvl w:ilvl="5">
      <w:start w:val="1"/>
      <w:numFmt w:val="bullet"/>
      <w:lvlText w:val=""/>
      <w:lvlJc w:val="left"/>
      <w:pPr>
        <w:tabs>
          <w:tab w:val="num" w:pos="0"/>
        </w:tabs>
        <w:ind w:left="5397" w:hanging="360"/>
      </w:pPr>
      <w:rPr>
        <w:rFonts w:ascii="Wingdings" w:hAnsi="Wingdings" w:cs="Wingdings" w:hint="default"/>
      </w:rPr>
    </w:lvl>
    <w:lvl w:ilvl="6">
      <w:start w:val="1"/>
      <w:numFmt w:val="bullet"/>
      <w:lvlText w:val=""/>
      <w:lvlJc w:val="left"/>
      <w:pPr>
        <w:tabs>
          <w:tab w:val="num" w:pos="0"/>
        </w:tabs>
        <w:ind w:left="6117" w:hanging="360"/>
      </w:pPr>
      <w:rPr>
        <w:rFonts w:ascii="Symbol" w:hAnsi="Symbol" w:cs="Symbol" w:hint="default"/>
      </w:rPr>
    </w:lvl>
    <w:lvl w:ilvl="7">
      <w:start w:val="1"/>
      <w:numFmt w:val="bullet"/>
      <w:lvlText w:val="o"/>
      <w:lvlJc w:val="left"/>
      <w:pPr>
        <w:tabs>
          <w:tab w:val="num" w:pos="0"/>
        </w:tabs>
        <w:ind w:left="6837" w:hanging="360"/>
      </w:pPr>
      <w:rPr>
        <w:rFonts w:ascii="Courier New" w:hAnsi="Courier New" w:cs="Courier New" w:hint="default"/>
      </w:rPr>
    </w:lvl>
    <w:lvl w:ilvl="8">
      <w:start w:val="1"/>
      <w:numFmt w:val="bullet"/>
      <w:lvlText w:val=""/>
      <w:lvlJc w:val="left"/>
      <w:pPr>
        <w:tabs>
          <w:tab w:val="num" w:pos="0"/>
        </w:tabs>
        <w:ind w:left="7557" w:hanging="360"/>
      </w:pPr>
      <w:rPr>
        <w:rFonts w:ascii="Wingdings" w:hAnsi="Wingdings" w:cs="Wingdings" w:hint="default"/>
      </w:rPr>
    </w:lvl>
  </w:abstractNum>
  <w:abstractNum w:abstractNumId="200" w15:restartNumberingAfterBreak="0">
    <w:nsid w:val="4B8A3B02"/>
    <w:multiLevelType w:val="multilevel"/>
    <w:tmpl w:val="14D8F8E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Arial Narrow" w:eastAsia="Times New Roman" w:hAnsi="Arial Narrow"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1" w15:restartNumberingAfterBreak="0">
    <w:nsid w:val="4CB62022"/>
    <w:multiLevelType w:val="multilevel"/>
    <w:tmpl w:val="69AEAAA2"/>
    <w:lvl w:ilvl="0">
      <w:start w:val="1"/>
      <w:numFmt w:val="decimal"/>
      <w:lvlText w:val="%1)"/>
      <w:lvlJc w:val="left"/>
      <w:pPr>
        <w:tabs>
          <w:tab w:val="num" w:pos="720"/>
        </w:tabs>
        <w:ind w:left="720" w:hanging="363"/>
      </w:pPr>
      <w:rPr>
        <w:rFonts w:ascii="Arial Narrow" w:eastAsia="Times New Roman" w:hAnsi="Arial Narrow"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2" w15:restartNumberingAfterBreak="0">
    <w:nsid w:val="4CD54494"/>
    <w:multiLevelType w:val="hybridMultilevel"/>
    <w:tmpl w:val="63C62FDA"/>
    <w:lvl w:ilvl="0" w:tplc="02A4C1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3" w15:restartNumberingAfterBreak="0">
    <w:nsid w:val="4D086719"/>
    <w:multiLevelType w:val="multilevel"/>
    <w:tmpl w:val="365607F8"/>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4" w15:restartNumberingAfterBreak="0">
    <w:nsid w:val="4DEC15D5"/>
    <w:multiLevelType w:val="multilevel"/>
    <w:tmpl w:val="377AAF2A"/>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5" w15:restartNumberingAfterBreak="0">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6" w15:restartNumberingAfterBreak="0">
    <w:nsid w:val="4E59652A"/>
    <w:multiLevelType w:val="multilevel"/>
    <w:tmpl w:val="7E76D756"/>
    <w:lvl w:ilvl="0">
      <w:start w:val="1"/>
      <w:numFmt w:val="decimal"/>
      <w:lvlText w:val="%1)"/>
      <w:lvlJc w:val="left"/>
      <w:pPr>
        <w:tabs>
          <w:tab w:val="num" w:pos="720"/>
        </w:tabs>
        <w:ind w:left="720" w:hanging="363"/>
      </w:pPr>
      <w:rPr>
        <w:rFonts w:ascii="Arial Narrow" w:eastAsia="Times New Roman" w:hAnsi="Arial Narrow"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7" w15:restartNumberingAfterBreak="0">
    <w:nsid w:val="4FB469D1"/>
    <w:multiLevelType w:val="multilevel"/>
    <w:tmpl w:val="79CAC0E2"/>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8" w15:restartNumberingAfterBreak="0">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9" w15:restartNumberingAfterBreak="0">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0" w15:restartNumberingAfterBreak="0">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51D4663D"/>
    <w:multiLevelType w:val="multilevel"/>
    <w:tmpl w:val="D73EDD5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2" w15:restartNumberingAfterBreak="0">
    <w:nsid w:val="521C3D04"/>
    <w:multiLevelType w:val="multilevel"/>
    <w:tmpl w:val="2A14C5FA"/>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14" w15:restartNumberingAfterBreak="0">
    <w:nsid w:val="544B7D2F"/>
    <w:multiLevelType w:val="hybridMultilevel"/>
    <w:tmpl w:val="63DC6450"/>
    <w:lvl w:ilvl="0" w:tplc="DFB0E28E">
      <w:start w:val="1"/>
      <w:numFmt w:val="decimal"/>
      <w:lvlText w:val="%1."/>
      <w:lvlJc w:val="left"/>
      <w:pPr>
        <w:tabs>
          <w:tab w:val="num" w:pos="357"/>
        </w:tabs>
        <w:ind w:left="357" w:hanging="357"/>
      </w:pPr>
      <w:rPr>
        <w:rFonts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5" w15:restartNumberingAfterBreak="0">
    <w:nsid w:val="54516B9F"/>
    <w:multiLevelType w:val="hybridMultilevel"/>
    <w:tmpl w:val="EA2C1E1E"/>
    <w:lvl w:ilvl="0" w:tplc="DE8C5558">
      <w:start w:val="1"/>
      <w:numFmt w:val="lowerLetter"/>
      <w:lvlText w:val="%1)"/>
      <w:lvlJc w:val="left"/>
      <w:pPr>
        <w:ind w:left="1077" w:hanging="360"/>
      </w:pPr>
      <w:rPr>
        <w:rFonts w:ascii="Bahnschrift" w:hAnsi="Bahnschrift" w:hint="default"/>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6" w15:restartNumberingAfterBreak="0">
    <w:nsid w:val="545E6DD8"/>
    <w:multiLevelType w:val="multilevel"/>
    <w:tmpl w:val="923EC404"/>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7" w15:restartNumberingAfterBreak="0">
    <w:nsid w:val="54AC1421"/>
    <w:multiLevelType w:val="hybridMultilevel"/>
    <w:tmpl w:val="76F4F67A"/>
    <w:lvl w:ilvl="0" w:tplc="41F6FA8A">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54F04930"/>
    <w:multiLevelType w:val="multilevel"/>
    <w:tmpl w:val="C7FC923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19" w15:restartNumberingAfterBreak="0">
    <w:nsid w:val="55833F02"/>
    <w:multiLevelType w:val="hybridMultilevel"/>
    <w:tmpl w:val="E35CC120"/>
    <w:lvl w:ilvl="0" w:tplc="A1B633B8">
      <w:start w:val="1"/>
      <w:numFmt w:val="decimal"/>
      <w:lvlText w:val="%1."/>
      <w:lvlJc w:val="left"/>
      <w:pPr>
        <w:tabs>
          <w:tab w:val="num" w:pos="720"/>
        </w:tabs>
        <w:ind w:left="720" w:hanging="363"/>
      </w:pPr>
      <w:rPr>
        <w:rFonts w:ascii="Arial Narrow" w:eastAsia="Times New Roman" w:hAnsi="Arial Narrow"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0" w15:restartNumberingAfterBreak="0">
    <w:nsid w:val="55BE17D3"/>
    <w:multiLevelType w:val="hybridMultilevel"/>
    <w:tmpl w:val="02ACBD66"/>
    <w:lvl w:ilvl="0" w:tplc="6194C776">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1" w15:restartNumberingAfterBreak="0">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2" w15:restartNumberingAfterBreak="0">
    <w:nsid w:val="57A46E21"/>
    <w:multiLevelType w:val="hybridMultilevel"/>
    <w:tmpl w:val="782A5DA2"/>
    <w:lvl w:ilvl="0" w:tplc="8BE8AE66">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3" w15:restartNumberingAfterBreak="0">
    <w:nsid w:val="57AD5E15"/>
    <w:multiLevelType w:val="multilevel"/>
    <w:tmpl w:val="34786B1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4" w15:restartNumberingAfterBreak="0">
    <w:nsid w:val="58533C2C"/>
    <w:multiLevelType w:val="multilevel"/>
    <w:tmpl w:val="3C6ED510"/>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5" w15:restartNumberingAfterBreak="0">
    <w:nsid w:val="586D08D3"/>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6" w15:restartNumberingAfterBreak="0">
    <w:nsid w:val="587302E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7" w15:restartNumberingAfterBreak="0">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28" w15:restartNumberingAfterBreak="0">
    <w:nsid w:val="598B6834"/>
    <w:multiLevelType w:val="hybridMultilevel"/>
    <w:tmpl w:val="5C28CBA6"/>
    <w:lvl w:ilvl="0" w:tplc="3AAAE894">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59E577BE"/>
    <w:multiLevelType w:val="multilevel"/>
    <w:tmpl w:val="9024462A"/>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0" w15:restartNumberingAfterBreak="0">
    <w:nsid w:val="5A343B30"/>
    <w:multiLevelType w:val="multilevel"/>
    <w:tmpl w:val="7CA6675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1" w15:restartNumberingAfterBreak="0">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2" w15:restartNumberingAfterBreak="0">
    <w:nsid w:val="5ABF0A6E"/>
    <w:multiLevelType w:val="multilevel"/>
    <w:tmpl w:val="7FE61C1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3" w15:restartNumberingAfterBreak="0">
    <w:nsid w:val="5B853CC2"/>
    <w:multiLevelType w:val="multilevel"/>
    <w:tmpl w:val="A808E84A"/>
    <w:lvl w:ilvl="0">
      <w:start w:val="1"/>
      <w:numFmt w:val="decimal"/>
      <w:lvlText w:val="%1)"/>
      <w:lvlJc w:val="left"/>
      <w:pPr>
        <w:tabs>
          <w:tab w:val="num" w:pos="0"/>
        </w:tabs>
        <w:ind w:left="717" w:hanging="360"/>
      </w:pPr>
      <w:rPr>
        <w:rFonts w:ascii="Arial Narrow" w:hAnsi="Arial Narrow" w:cs="Calibri" w:hint="default"/>
        <w:sz w:val="20"/>
        <w:szCs w:val="20"/>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34" w15:restartNumberingAfterBreak="0">
    <w:nsid w:val="5BD95BE3"/>
    <w:multiLevelType w:val="hybridMultilevel"/>
    <w:tmpl w:val="8B1E8D56"/>
    <w:lvl w:ilvl="0" w:tplc="FFFFFFFF">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15:restartNumberingAfterBreak="0">
    <w:nsid w:val="5C305BF9"/>
    <w:multiLevelType w:val="hybridMultilevel"/>
    <w:tmpl w:val="3392CBD6"/>
    <w:lvl w:ilvl="0" w:tplc="4B3A4AD6">
      <w:start w:val="1"/>
      <w:numFmt w:val="bullet"/>
      <w:lvlText w:val="-"/>
      <w:lvlJc w:val="left"/>
      <w:pPr>
        <w:ind w:left="2316" w:hanging="360"/>
      </w:pPr>
      <w:rPr>
        <w:rFonts w:ascii="Barlow Semi Condensed" w:hAnsi="Barlow Semi Condensed"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36" w15:restartNumberingAfterBreak="0">
    <w:nsid w:val="5D8E62DB"/>
    <w:multiLevelType w:val="multilevel"/>
    <w:tmpl w:val="885831AA"/>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7" w15:restartNumberingAfterBreak="0">
    <w:nsid w:val="5EA80C31"/>
    <w:multiLevelType w:val="multilevel"/>
    <w:tmpl w:val="0B8A027A"/>
    <w:lvl w:ilvl="0">
      <w:start w:val="1"/>
      <w:numFmt w:val="decimal"/>
      <w:lvlText w:val="%1)"/>
      <w:lvlJc w:val="left"/>
      <w:pPr>
        <w:tabs>
          <w:tab w:val="num" w:pos="789"/>
        </w:tabs>
        <w:ind w:left="789" w:hanging="363"/>
      </w:pPr>
      <w:rPr>
        <w:rFonts w:ascii="Arial Narrow" w:hAnsi="Arial Narrow" w:cs="Tahoma" w:hint="default"/>
        <w:color w:val="auto"/>
        <w:sz w:val="20"/>
        <w:szCs w:val="20"/>
      </w:rPr>
    </w:lvl>
    <w:lvl w:ilvl="1">
      <w:start w:val="1"/>
      <w:numFmt w:val="lowerLetter"/>
      <w:lvlText w:val="%2."/>
      <w:lvlJc w:val="left"/>
      <w:pPr>
        <w:tabs>
          <w:tab w:val="num" w:pos="1509"/>
        </w:tabs>
        <w:ind w:left="1509" w:hanging="36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38" w15:restartNumberingAfterBreak="0">
    <w:nsid w:val="5F1877D4"/>
    <w:multiLevelType w:val="multilevel"/>
    <w:tmpl w:val="C018064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9" w15:restartNumberingAfterBreak="0">
    <w:nsid w:val="5F40613C"/>
    <w:multiLevelType w:val="multilevel"/>
    <w:tmpl w:val="E6A6014E"/>
    <w:lvl w:ilvl="0">
      <w:start w:val="1"/>
      <w:numFmt w:val="decimal"/>
      <w:lvlText w:val="%1."/>
      <w:lvlJc w:val="left"/>
      <w:pPr>
        <w:tabs>
          <w:tab w:val="num" w:pos="360"/>
        </w:tabs>
        <w:ind w:left="360" w:hanging="360"/>
      </w:pPr>
      <w:rPr>
        <w:rFonts w:ascii="Arial Narrow" w:hAnsi="Arial Narrow"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0" w15:restartNumberingAfterBreak="0">
    <w:nsid w:val="5FD35E18"/>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1" w15:restartNumberingAfterBreak="0">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2" w15:restartNumberingAfterBreak="0">
    <w:nsid w:val="60A44E21"/>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3" w15:restartNumberingAfterBreak="0">
    <w:nsid w:val="610D057A"/>
    <w:multiLevelType w:val="multilevel"/>
    <w:tmpl w:val="8DC8AC9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4" w15:restartNumberingAfterBreak="0">
    <w:nsid w:val="61647E8B"/>
    <w:multiLevelType w:val="multilevel"/>
    <w:tmpl w:val="F8BAC010"/>
    <w:lvl w:ilvl="0">
      <w:start w:val="1"/>
      <w:numFmt w:val="decimal"/>
      <w:lvlText w:val="%1)"/>
      <w:lvlJc w:val="left"/>
      <w:pPr>
        <w:tabs>
          <w:tab w:val="num" w:pos="720"/>
        </w:tabs>
        <w:ind w:left="720" w:hanging="363"/>
      </w:pPr>
      <w:rPr>
        <w:rFonts w:ascii="Arial Narrow" w:hAnsi="Arial Narrow" w:cs="Calibri"/>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5" w15:restartNumberingAfterBreak="0">
    <w:nsid w:val="62116A20"/>
    <w:multiLevelType w:val="multilevel"/>
    <w:tmpl w:val="2D6E2DA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6" w15:restartNumberingAfterBreak="0">
    <w:nsid w:val="6257608F"/>
    <w:multiLevelType w:val="multilevel"/>
    <w:tmpl w:val="1FAEB894"/>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7" w15:restartNumberingAfterBreak="0">
    <w:nsid w:val="629B24CD"/>
    <w:multiLevelType w:val="multilevel"/>
    <w:tmpl w:val="F0CA1E8E"/>
    <w:lvl w:ilvl="0">
      <w:start w:val="1"/>
      <w:numFmt w:val="decimal"/>
      <w:lvlText w:val="%1)"/>
      <w:lvlJc w:val="left"/>
      <w:pPr>
        <w:tabs>
          <w:tab w:val="num" w:pos="720"/>
        </w:tabs>
        <w:ind w:left="722" w:hanging="365"/>
      </w:pPr>
      <w:rPr>
        <w:rFonts w:ascii="Arial Narrow" w:hAnsi="Arial Narro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8" w15:restartNumberingAfterBreak="0">
    <w:nsid w:val="62A351F2"/>
    <w:multiLevelType w:val="multilevel"/>
    <w:tmpl w:val="F4DE6D40"/>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9" w15:restartNumberingAfterBreak="0">
    <w:nsid w:val="62C15D4A"/>
    <w:multiLevelType w:val="hybridMultilevel"/>
    <w:tmpl w:val="4A8C6482"/>
    <w:lvl w:ilvl="0" w:tplc="119AC72A">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15:restartNumberingAfterBreak="0">
    <w:nsid w:val="63050866"/>
    <w:multiLevelType w:val="multilevel"/>
    <w:tmpl w:val="404E44A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1" w15:restartNumberingAfterBreak="0">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52" w15:restartNumberingAfterBreak="0">
    <w:nsid w:val="6469580D"/>
    <w:multiLevelType w:val="hybridMultilevel"/>
    <w:tmpl w:val="D6A28CF6"/>
    <w:lvl w:ilvl="0" w:tplc="3EE41168">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3" w15:restartNumberingAfterBreak="0">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54" w15:restartNumberingAfterBreak="0">
    <w:nsid w:val="65954650"/>
    <w:multiLevelType w:val="multilevel"/>
    <w:tmpl w:val="2348DD6A"/>
    <w:lvl w:ilvl="0">
      <w:start w:val="1"/>
      <w:numFmt w:val="decimal"/>
      <w:lvlText w:val="%1)"/>
      <w:lvlJc w:val="left"/>
      <w:pPr>
        <w:tabs>
          <w:tab w:val="num" w:pos="0"/>
        </w:tabs>
        <w:ind w:left="1440" w:hanging="360"/>
      </w:pPr>
      <w:rPr>
        <w:rFonts w:ascii="Arial Narrow" w:eastAsia="Times New Roman" w:hAnsi="Arial Narrow" w:cs="Times New Roman" w:hint="default"/>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55" w15:restartNumberingAfterBreak="0">
    <w:nsid w:val="65FB1E57"/>
    <w:multiLevelType w:val="multilevel"/>
    <w:tmpl w:val="60F6408C"/>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6" w15:restartNumberingAfterBreak="0">
    <w:nsid w:val="660507C6"/>
    <w:multiLevelType w:val="multilevel"/>
    <w:tmpl w:val="0164A530"/>
    <w:lvl w:ilvl="0">
      <w:start w:val="1"/>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7" w15:restartNumberingAfterBreak="0">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8" w15:restartNumberingAfterBreak="0">
    <w:nsid w:val="665E6FDD"/>
    <w:multiLevelType w:val="hybridMultilevel"/>
    <w:tmpl w:val="D3FC0CDA"/>
    <w:lvl w:ilvl="0" w:tplc="5AEED874">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59" w15:restartNumberingAfterBreak="0">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0" w15:restartNumberingAfterBreak="0">
    <w:nsid w:val="66F22BA1"/>
    <w:multiLevelType w:val="multilevel"/>
    <w:tmpl w:val="055AD1AC"/>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1"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2" w15:restartNumberingAfterBreak="0">
    <w:nsid w:val="6A83723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3" w15:restartNumberingAfterBreak="0">
    <w:nsid w:val="6A8A744F"/>
    <w:multiLevelType w:val="hybridMultilevel"/>
    <w:tmpl w:val="F496AA26"/>
    <w:lvl w:ilvl="0" w:tplc="F4C00D8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6BA43F02"/>
    <w:multiLevelType w:val="multilevel"/>
    <w:tmpl w:val="C9E4E8FE"/>
    <w:lvl w:ilvl="0">
      <w:start w:val="14"/>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5" w15:restartNumberingAfterBreak="0">
    <w:nsid w:val="6CF25ADA"/>
    <w:multiLevelType w:val="hybridMultilevel"/>
    <w:tmpl w:val="5F746E66"/>
    <w:lvl w:ilvl="0" w:tplc="DAF47B7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6" w15:restartNumberingAfterBreak="0">
    <w:nsid w:val="6DA5106B"/>
    <w:multiLevelType w:val="hybridMultilevel"/>
    <w:tmpl w:val="CB74AF02"/>
    <w:lvl w:ilvl="0" w:tplc="586A564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7" w15:restartNumberingAfterBreak="0">
    <w:nsid w:val="6E417F42"/>
    <w:multiLevelType w:val="hybridMultilevel"/>
    <w:tmpl w:val="ABA8C034"/>
    <w:lvl w:ilvl="0" w:tplc="204A3E6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8" w15:restartNumberingAfterBreak="0">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9" w15:restartNumberingAfterBreak="0">
    <w:nsid w:val="70954360"/>
    <w:multiLevelType w:val="multilevel"/>
    <w:tmpl w:val="0FDCCA78"/>
    <w:lvl w:ilvl="0">
      <w:start w:val="1"/>
      <w:numFmt w:val="decimal"/>
      <w:lvlText w:val="%1)"/>
      <w:lvlJc w:val="left"/>
      <w:pPr>
        <w:tabs>
          <w:tab w:val="num" w:pos="0"/>
        </w:tabs>
        <w:ind w:left="1440" w:hanging="360"/>
      </w:pPr>
      <w:rPr>
        <w:rFonts w:ascii="Arial Narrow" w:eastAsia="Times New Roman" w:hAnsi="Arial Narrow"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0" w15:restartNumberingAfterBreak="0">
    <w:nsid w:val="72EC23D6"/>
    <w:multiLevelType w:val="multilevel"/>
    <w:tmpl w:val="EFD8C432"/>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1" w15:restartNumberingAfterBreak="0">
    <w:nsid w:val="7349786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2" w15:restartNumberingAfterBreak="0">
    <w:nsid w:val="73A13551"/>
    <w:multiLevelType w:val="multilevel"/>
    <w:tmpl w:val="3A9CE6C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3" w15:restartNumberingAfterBreak="0">
    <w:nsid w:val="73B774A3"/>
    <w:multiLevelType w:val="hybridMultilevel"/>
    <w:tmpl w:val="4B2AD716"/>
    <w:lvl w:ilvl="0" w:tplc="1E2E16F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74" w15:restartNumberingAfterBreak="0">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5" w15:restartNumberingAfterBreak="0">
    <w:nsid w:val="74594262"/>
    <w:multiLevelType w:val="multilevel"/>
    <w:tmpl w:val="E1982B1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76" w15:restartNumberingAfterBreak="0">
    <w:nsid w:val="749E2534"/>
    <w:multiLevelType w:val="hybridMultilevel"/>
    <w:tmpl w:val="867E22B8"/>
    <w:lvl w:ilvl="0" w:tplc="5A2491AC">
      <w:start w:val="1"/>
      <w:numFmt w:val="decimal"/>
      <w:lvlText w:val="%1)"/>
      <w:lvlJc w:val="left"/>
      <w:pPr>
        <w:ind w:left="717" w:hanging="360"/>
      </w:pPr>
      <w:rPr>
        <w:rFonts w:ascii="Arial Narrow" w:hAnsi="Arial Narrow" w:hint="default"/>
        <w:b w:val="0"/>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77" w15:restartNumberingAfterBreak="0">
    <w:nsid w:val="74AD577D"/>
    <w:multiLevelType w:val="multilevel"/>
    <w:tmpl w:val="93A4990E"/>
    <w:lvl w:ilvl="0">
      <w:start w:val="1"/>
      <w:numFmt w:val="decimal"/>
      <w:lvlText w:val="%1."/>
      <w:lvlJc w:val="left"/>
      <w:pPr>
        <w:tabs>
          <w:tab w:val="num" w:pos="360"/>
        </w:tabs>
        <w:ind w:left="360" w:hanging="360"/>
      </w:pPr>
      <w:rPr>
        <w:rFonts w:ascii="Arial Narrow" w:hAnsi="Arial Narrow" w:cs="Calibri"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8" w15:restartNumberingAfterBreak="0">
    <w:nsid w:val="74AD6851"/>
    <w:multiLevelType w:val="hybridMultilevel"/>
    <w:tmpl w:val="F57E723A"/>
    <w:lvl w:ilvl="0" w:tplc="92E27874">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9" w15:restartNumberingAfterBreak="0">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0" w15:restartNumberingAfterBreak="0">
    <w:nsid w:val="75604146"/>
    <w:multiLevelType w:val="multilevel"/>
    <w:tmpl w:val="B694FF08"/>
    <w:lvl w:ilvl="0">
      <w:start w:val="1"/>
      <w:numFmt w:val="decimal"/>
      <w:lvlText w:val="%1."/>
      <w:lvlJc w:val="left"/>
      <w:pPr>
        <w:tabs>
          <w:tab w:val="num" w:pos="357"/>
        </w:tabs>
        <w:ind w:left="357" w:hanging="357"/>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1" w15:restartNumberingAfterBreak="0">
    <w:nsid w:val="7634071C"/>
    <w:multiLevelType w:val="multilevel"/>
    <w:tmpl w:val="DCFC3BB4"/>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mbria" w:hAnsi="Cambri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2" w15:restartNumberingAfterBreak="0">
    <w:nsid w:val="767E2133"/>
    <w:multiLevelType w:val="multilevel"/>
    <w:tmpl w:val="5DE23002"/>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3" w15:restartNumberingAfterBreak="0">
    <w:nsid w:val="76C770A5"/>
    <w:multiLevelType w:val="hybridMultilevel"/>
    <w:tmpl w:val="E5D01D5A"/>
    <w:lvl w:ilvl="0" w:tplc="8F96D25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4" w15:restartNumberingAfterBreak="0">
    <w:nsid w:val="76D814F6"/>
    <w:multiLevelType w:val="hybridMultilevel"/>
    <w:tmpl w:val="E042095C"/>
    <w:lvl w:ilvl="0" w:tplc="620E281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5" w15:restartNumberingAfterBreak="0">
    <w:nsid w:val="78147375"/>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6" w15:restartNumberingAfterBreak="0">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87" w15:restartNumberingAfterBreak="0">
    <w:nsid w:val="7A05599D"/>
    <w:multiLevelType w:val="multilevel"/>
    <w:tmpl w:val="82DCC21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8" w15:restartNumberingAfterBreak="0">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89" w15:restartNumberingAfterBreak="0">
    <w:nsid w:val="7AA84E97"/>
    <w:multiLevelType w:val="hybridMultilevel"/>
    <w:tmpl w:val="A8A09746"/>
    <w:lvl w:ilvl="0" w:tplc="FC82C7C8">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0" w15:restartNumberingAfterBreak="0">
    <w:nsid w:val="7BD03419"/>
    <w:multiLevelType w:val="hybridMultilevel"/>
    <w:tmpl w:val="A208BF02"/>
    <w:lvl w:ilvl="0" w:tplc="4CACE94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1" w15:restartNumberingAfterBreak="0">
    <w:nsid w:val="7C1E60EB"/>
    <w:multiLevelType w:val="hybridMultilevel"/>
    <w:tmpl w:val="62E42EA2"/>
    <w:lvl w:ilvl="0" w:tplc="7084DB62">
      <w:start w:val="1"/>
      <w:numFmt w:val="decimal"/>
      <w:lvlText w:val="%1)"/>
      <w:lvlJc w:val="left"/>
      <w:pPr>
        <w:ind w:left="717" w:hanging="360"/>
      </w:pPr>
      <w:rPr>
        <w:rFonts w:cs="Times New Roman" w:hint="default"/>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292" w15:restartNumberingAfterBreak="0">
    <w:nsid w:val="7C593256"/>
    <w:multiLevelType w:val="multilevel"/>
    <w:tmpl w:val="6FB62156"/>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Cambria"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3" w15:restartNumberingAfterBreak="0">
    <w:nsid w:val="7C5C1E61"/>
    <w:multiLevelType w:val="multilevel"/>
    <w:tmpl w:val="6DAE31CC"/>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4" w15:restartNumberingAfterBreak="0">
    <w:nsid w:val="7C797743"/>
    <w:multiLevelType w:val="multilevel"/>
    <w:tmpl w:val="203E39EE"/>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5" w15:restartNumberingAfterBreak="0">
    <w:nsid w:val="7CC74381"/>
    <w:multiLevelType w:val="multilevel"/>
    <w:tmpl w:val="D6448B6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6" w15:restartNumberingAfterBreak="0">
    <w:nsid w:val="7CF34DF8"/>
    <w:multiLevelType w:val="singleLevel"/>
    <w:tmpl w:val="F348BBC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97" w15:restartNumberingAfterBreak="0">
    <w:nsid w:val="7CF76903"/>
    <w:multiLevelType w:val="multilevel"/>
    <w:tmpl w:val="312477A2"/>
    <w:lvl w:ilvl="0">
      <w:start w:val="1"/>
      <w:numFmt w:val="decimal"/>
      <w:lvlText w:val="%1."/>
      <w:lvlJc w:val="left"/>
      <w:pPr>
        <w:tabs>
          <w:tab w:val="num" w:pos="360"/>
        </w:tabs>
        <w:ind w:left="360" w:hanging="360"/>
      </w:pPr>
      <w:rPr>
        <w:rFonts w:ascii="Arial Narrow" w:hAnsi="Arial Narrow" w:cs="Calibri"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8" w15:restartNumberingAfterBreak="0">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299" w15:restartNumberingAfterBreak="0">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0" w15:restartNumberingAfterBreak="0">
    <w:nsid w:val="7DC40C91"/>
    <w:multiLevelType w:val="multilevel"/>
    <w:tmpl w:val="8096720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1" w15:restartNumberingAfterBreak="0">
    <w:nsid w:val="7E2B1980"/>
    <w:multiLevelType w:val="multilevel"/>
    <w:tmpl w:val="2F88C3C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02" w15:restartNumberingAfterBreak="0">
    <w:nsid w:val="7F7E4651"/>
    <w:multiLevelType w:val="hybridMultilevel"/>
    <w:tmpl w:val="8B1E8D56"/>
    <w:lvl w:ilvl="0" w:tplc="8DB4C9FE">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99481047">
    <w:abstractNumId w:val="140"/>
  </w:num>
  <w:num w:numId="2" w16cid:durableId="371610412">
    <w:abstractNumId w:val="189"/>
  </w:num>
  <w:num w:numId="3" w16cid:durableId="1422680307">
    <w:abstractNumId w:val="172"/>
  </w:num>
  <w:num w:numId="4" w16cid:durableId="1213931067">
    <w:abstractNumId w:val="74"/>
  </w:num>
  <w:num w:numId="5" w16cid:durableId="1612929171">
    <w:abstractNumId w:val="49"/>
  </w:num>
  <w:num w:numId="6" w16cid:durableId="1760447610">
    <w:abstractNumId w:val="103"/>
  </w:num>
  <w:num w:numId="7" w16cid:durableId="2004046358">
    <w:abstractNumId w:val="76"/>
  </w:num>
  <w:num w:numId="8" w16cid:durableId="1620524123">
    <w:abstractNumId w:val="152"/>
  </w:num>
  <w:num w:numId="9" w16cid:durableId="385373469">
    <w:abstractNumId w:val="1"/>
  </w:num>
  <w:num w:numId="10" w16cid:durableId="1028146690">
    <w:abstractNumId w:val="286"/>
  </w:num>
  <w:num w:numId="11" w16cid:durableId="810556919">
    <w:abstractNumId w:val="186"/>
  </w:num>
  <w:num w:numId="12" w16cid:durableId="574314941">
    <w:abstractNumId w:val="261"/>
  </w:num>
  <w:num w:numId="13" w16cid:durableId="315502432">
    <w:abstractNumId w:val="126"/>
  </w:num>
  <w:num w:numId="14" w16cid:durableId="161286293">
    <w:abstractNumId w:val="60"/>
  </w:num>
  <w:num w:numId="15" w16cid:durableId="1718041682">
    <w:abstractNumId w:val="146"/>
  </w:num>
  <w:num w:numId="16" w16cid:durableId="1411612584">
    <w:abstractNumId w:val="71"/>
  </w:num>
  <w:num w:numId="17" w16cid:durableId="1044450379">
    <w:abstractNumId w:val="12"/>
  </w:num>
  <w:num w:numId="18" w16cid:durableId="705565581">
    <w:abstractNumId w:val="179"/>
  </w:num>
  <w:num w:numId="19" w16cid:durableId="850949029">
    <w:abstractNumId w:val="123"/>
  </w:num>
  <w:num w:numId="20" w16cid:durableId="1740252243">
    <w:abstractNumId w:val="120"/>
  </w:num>
  <w:num w:numId="21" w16cid:durableId="945161968">
    <w:abstractNumId w:val="82"/>
  </w:num>
  <w:num w:numId="22" w16cid:durableId="883636681">
    <w:abstractNumId w:val="130"/>
  </w:num>
  <w:num w:numId="23" w16cid:durableId="2015526342">
    <w:abstractNumId w:val="166"/>
  </w:num>
  <w:num w:numId="24" w16cid:durableId="1733504656">
    <w:abstractNumId w:val="137"/>
  </w:num>
  <w:num w:numId="25" w16cid:durableId="196049786">
    <w:abstractNumId w:val="300"/>
  </w:num>
  <w:num w:numId="26" w16cid:durableId="926500016">
    <w:abstractNumId w:val="98"/>
  </w:num>
  <w:num w:numId="27" w16cid:durableId="1665234763">
    <w:abstractNumId w:val="58"/>
  </w:num>
  <w:num w:numId="28" w16cid:durableId="1106120467">
    <w:abstractNumId w:val="214"/>
  </w:num>
  <w:num w:numId="29" w16cid:durableId="45953958">
    <w:abstractNumId w:val="109"/>
  </w:num>
  <w:num w:numId="30" w16cid:durableId="117261681">
    <w:abstractNumId w:val="81"/>
  </w:num>
  <w:num w:numId="31" w16cid:durableId="1840805246">
    <w:abstractNumId w:val="217"/>
  </w:num>
  <w:num w:numId="32" w16cid:durableId="88309091">
    <w:abstractNumId w:val="288"/>
  </w:num>
  <w:num w:numId="33" w16cid:durableId="971792088">
    <w:abstractNumId w:val="16"/>
  </w:num>
  <w:num w:numId="34" w16cid:durableId="740058162">
    <w:abstractNumId w:val="84"/>
  </w:num>
  <w:num w:numId="35" w16cid:durableId="133378150">
    <w:abstractNumId w:val="77"/>
  </w:num>
  <w:num w:numId="36" w16cid:durableId="2106879258">
    <w:abstractNumId w:val="73"/>
  </w:num>
  <w:num w:numId="37" w16cid:durableId="1229463569">
    <w:abstractNumId w:val="29"/>
  </w:num>
  <w:num w:numId="38" w16cid:durableId="563491442">
    <w:abstractNumId w:val="177"/>
  </w:num>
  <w:num w:numId="39" w16cid:durableId="1679041393">
    <w:abstractNumId w:val="164"/>
  </w:num>
  <w:num w:numId="40" w16cid:durableId="1779981576">
    <w:abstractNumId w:val="175"/>
  </w:num>
  <w:num w:numId="41" w16cid:durableId="585840729">
    <w:abstractNumId w:val="195"/>
  </w:num>
  <w:num w:numId="42" w16cid:durableId="1647852304">
    <w:abstractNumId w:val="285"/>
  </w:num>
  <w:num w:numId="43" w16cid:durableId="1059209875">
    <w:abstractNumId w:val="139"/>
  </w:num>
  <w:num w:numId="44" w16cid:durableId="2022853044">
    <w:abstractNumId w:val="228"/>
  </w:num>
  <w:num w:numId="45" w16cid:durableId="1231426307">
    <w:abstractNumId w:val="135"/>
  </w:num>
  <w:num w:numId="46" w16cid:durableId="572862278">
    <w:abstractNumId w:val="117"/>
  </w:num>
  <w:num w:numId="47" w16cid:durableId="247811720">
    <w:abstractNumId w:val="162"/>
  </w:num>
  <w:num w:numId="48" w16cid:durableId="740711018">
    <w:abstractNumId w:val="174"/>
  </w:num>
  <w:num w:numId="49" w16cid:durableId="1690640749">
    <w:abstractNumId w:val="125"/>
  </w:num>
  <w:num w:numId="50" w16cid:durableId="63572695">
    <w:abstractNumId w:val="160"/>
  </w:num>
  <w:num w:numId="51" w16cid:durableId="453862939">
    <w:abstractNumId w:val="63"/>
  </w:num>
  <w:num w:numId="52" w16cid:durableId="1444883085">
    <w:abstractNumId w:val="65"/>
  </w:num>
  <w:num w:numId="53" w16cid:durableId="2077848746">
    <w:abstractNumId w:val="215"/>
  </w:num>
  <w:num w:numId="54" w16cid:durableId="479814006">
    <w:abstractNumId w:val="176"/>
  </w:num>
  <w:num w:numId="55" w16cid:durableId="1231886131">
    <w:abstractNumId w:val="274"/>
  </w:num>
  <w:num w:numId="56" w16cid:durableId="777523875">
    <w:abstractNumId w:val="266"/>
  </w:num>
  <w:num w:numId="57" w16cid:durableId="1123495177">
    <w:abstractNumId w:val="220"/>
  </w:num>
  <w:num w:numId="58" w16cid:durableId="529343381">
    <w:abstractNumId w:val="167"/>
  </w:num>
  <w:num w:numId="59" w16cid:durableId="733510271">
    <w:abstractNumId w:val="83"/>
  </w:num>
  <w:num w:numId="60" w16cid:durableId="1320692668">
    <w:abstractNumId w:val="69"/>
  </w:num>
  <w:num w:numId="61" w16cid:durableId="1424257129">
    <w:abstractNumId w:val="278"/>
  </w:num>
  <w:num w:numId="62" w16cid:durableId="484736849">
    <w:abstractNumId w:val="258"/>
  </w:num>
  <w:num w:numId="63" w16cid:durableId="863589927">
    <w:abstractNumId w:val="62"/>
  </w:num>
  <w:num w:numId="64" w16cid:durableId="1870413218">
    <w:abstractNumId w:val="296"/>
  </w:num>
  <w:num w:numId="65" w16cid:durableId="1049299401">
    <w:abstractNumId w:val="156"/>
  </w:num>
  <w:num w:numId="66" w16cid:durableId="1283925618">
    <w:abstractNumId w:val="138"/>
  </w:num>
  <w:num w:numId="67" w16cid:durableId="1202791599">
    <w:abstractNumId w:val="79"/>
  </w:num>
  <w:num w:numId="68" w16cid:durableId="1283029660">
    <w:abstractNumId w:val="221"/>
  </w:num>
  <w:num w:numId="69" w16cid:durableId="208615176">
    <w:abstractNumId w:val="212"/>
  </w:num>
  <w:num w:numId="70" w16cid:durableId="1097678078">
    <w:abstractNumId w:val="267"/>
  </w:num>
  <w:num w:numId="71" w16cid:durableId="1006060768">
    <w:abstractNumId w:val="252"/>
  </w:num>
  <w:num w:numId="72" w16cid:durableId="443379727">
    <w:abstractNumId w:val="104"/>
  </w:num>
  <w:num w:numId="73" w16cid:durableId="1435518708">
    <w:abstractNumId w:val="291"/>
  </w:num>
  <w:num w:numId="74" w16cid:durableId="1729840730">
    <w:abstractNumId w:val="275"/>
  </w:num>
  <w:num w:numId="75" w16cid:durableId="315496740">
    <w:abstractNumId w:val="301"/>
  </w:num>
  <w:num w:numId="76" w16cid:durableId="1981644377">
    <w:abstractNumId w:val="54"/>
  </w:num>
  <w:num w:numId="77" w16cid:durableId="544831993">
    <w:abstractNumId w:val="170"/>
  </w:num>
  <w:num w:numId="78" w16cid:durableId="728309384">
    <w:abstractNumId w:val="200"/>
  </w:num>
  <w:num w:numId="79" w16cid:durableId="397900726">
    <w:abstractNumId w:val="86"/>
  </w:num>
  <w:num w:numId="80" w16cid:durableId="733313188">
    <w:abstractNumId w:val="222"/>
  </w:num>
  <w:num w:numId="81" w16cid:durableId="33433552">
    <w:abstractNumId w:val="180"/>
  </w:num>
  <w:num w:numId="82" w16cid:durableId="492844381">
    <w:abstractNumId w:val="250"/>
  </w:num>
  <w:num w:numId="83" w16cid:durableId="268389017">
    <w:abstractNumId w:val="173"/>
  </w:num>
  <w:num w:numId="84" w16cid:durableId="1792238247">
    <w:abstractNumId w:val="75"/>
  </w:num>
  <w:num w:numId="85" w16cid:durableId="947929636">
    <w:abstractNumId w:val="161"/>
  </w:num>
  <w:num w:numId="86" w16cid:durableId="231476496">
    <w:abstractNumId w:val="150"/>
  </w:num>
  <w:num w:numId="87" w16cid:durableId="488979761">
    <w:abstractNumId w:val="183"/>
  </w:num>
  <w:num w:numId="88" w16cid:durableId="648248989">
    <w:abstractNumId w:val="190"/>
  </w:num>
  <w:num w:numId="89" w16cid:durableId="856385520">
    <w:abstractNumId w:val="136"/>
  </w:num>
  <w:num w:numId="90" w16cid:durableId="984746526">
    <w:abstractNumId w:val="185"/>
  </w:num>
  <w:num w:numId="91" w16cid:durableId="1086271076">
    <w:abstractNumId w:val="219"/>
  </w:num>
  <w:num w:numId="92" w16cid:durableId="530841776">
    <w:abstractNumId w:val="249"/>
  </w:num>
  <w:num w:numId="93" w16cid:durableId="1239941523">
    <w:abstractNumId w:val="242"/>
  </w:num>
  <w:num w:numId="94" w16cid:durableId="1878228331">
    <w:abstractNumId w:val="271"/>
  </w:num>
  <w:num w:numId="95" w16cid:durableId="1533151742">
    <w:abstractNumId w:val="116"/>
  </w:num>
  <w:num w:numId="96" w16cid:durableId="144394370">
    <w:abstractNumId w:val="226"/>
  </w:num>
  <w:num w:numId="97" w16cid:durableId="1876499147">
    <w:abstractNumId w:val="262"/>
  </w:num>
  <w:num w:numId="98" w16cid:durableId="812330276">
    <w:abstractNumId w:val="279"/>
  </w:num>
  <w:num w:numId="99" w16cid:durableId="969478046">
    <w:abstractNumId w:val="134"/>
  </w:num>
  <w:num w:numId="100" w16cid:durableId="1951663941">
    <w:abstractNumId w:val="253"/>
  </w:num>
  <w:num w:numId="101" w16cid:durableId="199975214">
    <w:abstractNumId w:val="210"/>
  </w:num>
  <w:num w:numId="102" w16cid:durableId="224143005">
    <w:abstractNumId w:val="122"/>
  </w:num>
  <w:num w:numId="103" w16cid:durableId="331757914">
    <w:abstractNumId w:val="95"/>
  </w:num>
  <w:num w:numId="104" w16cid:durableId="170417005">
    <w:abstractNumId w:val="218"/>
  </w:num>
  <w:num w:numId="105" w16cid:durableId="379088837">
    <w:abstractNumId w:val="102"/>
  </w:num>
  <w:num w:numId="106" w16cid:durableId="1001157816">
    <w:abstractNumId w:val="165"/>
  </w:num>
  <w:num w:numId="107" w16cid:durableId="1306397216">
    <w:abstractNumId w:val="272"/>
  </w:num>
  <w:num w:numId="108" w16cid:durableId="1480535562">
    <w:abstractNumId w:val="72"/>
  </w:num>
  <w:num w:numId="109" w16cid:durableId="826214383">
    <w:abstractNumId w:val="297"/>
  </w:num>
  <w:num w:numId="110" w16cid:durableId="841353713">
    <w:abstractNumId w:val="159"/>
  </w:num>
  <w:num w:numId="111" w16cid:durableId="1448815262">
    <w:abstractNumId w:val="269"/>
  </w:num>
  <w:num w:numId="112" w16cid:durableId="2147355080">
    <w:abstractNumId w:val="254"/>
  </w:num>
  <w:num w:numId="113" w16cid:durableId="1808745114">
    <w:abstractNumId w:val="248"/>
  </w:num>
  <w:num w:numId="114" w16cid:durableId="2100708708">
    <w:abstractNumId w:val="232"/>
  </w:num>
  <w:num w:numId="115" w16cid:durableId="799300560">
    <w:abstractNumId w:val="64"/>
  </w:num>
  <w:num w:numId="116" w16cid:durableId="1992900759">
    <w:abstractNumId w:val="132"/>
  </w:num>
  <w:num w:numId="117" w16cid:durableId="1623146801">
    <w:abstractNumId w:val="153"/>
  </w:num>
  <w:num w:numId="118" w16cid:durableId="513300662">
    <w:abstractNumId w:val="147"/>
  </w:num>
  <w:num w:numId="119" w16cid:durableId="1514031644">
    <w:abstractNumId w:val="112"/>
  </w:num>
  <w:num w:numId="120" w16cid:durableId="507064545">
    <w:abstractNumId w:val="196"/>
  </w:num>
  <w:num w:numId="121" w16cid:durableId="904528517">
    <w:abstractNumId w:val="247"/>
  </w:num>
  <w:num w:numId="122" w16cid:durableId="381177712">
    <w:abstractNumId w:val="203"/>
  </w:num>
  <w:num w:numId="123" w16cid:durableId="1665008840">
    <w:abstractNumId w:val="178"/>
  </w:num>
  <w:num w:numId="124" w16cid:durableId="4983543">
    <w:abstractNumId w:val="113"/>
  </w:num>
  <w:num w:numId="125" w16cid:durableId="651913178">
    <w:abstractNumId w:val="163"/>
  </w:num>
  <w:num w:numId="126" w16cid:durableId="1660309071">
    <w:abstractNumId w:val="93"/>
  </w:num>
  <w:num w:numId="127" w16cid:durableId="744450357">
    <w:abstractNumId w:val="184"/>
  </w:num>
  <w:num w:numId="128" w16cid:durableId="1798137436">
    <w:abstractNumId w:val="99"/>
  </w:num>
  <w:num w:numId="129" w16cid:durableId="755635997">
    <w:abstractNumId w:val="94"/>
  </w:num>
  <w:num w:numId="130" w16cid:durableId="1489787701">
    <w:abstractNumId w:val="260"/>
  </w:num>
  <w:num w:numId="131" w16cid:durableId="1710185132">
    <w:abstractNumId w:val="111"/>
  </w:num>
  <w:num w:numId="132" w16cid:durableId="492648187">
    <w:abstractNumId w:val="233"/>
  </w:num>
  <w:num w:numId="133" w16cid:durableId="1940719446">
    <w:abstractNumId w:val="181"/>
  </w:num>
  <w:num w:numId="134" w16cid:durableId="1368216485">
    <w:abstractNumId w:val="281"/>
  </w:num>
  <w:num w:numId="135" w16cid:durableId="822281969">
    <w:abstractNumId w:val="229"/>
  </w:num>
  <w:num w:numId="136" w16cid:durableId="451444644">
    <w:abstractNumId w:val="294"/>
  </w:num>
  <w:num w:numId="137" w16cid:durableId="1638996760">
    <w:abstractNumId w:val="245"/>
  </w:num>
  <w:num w:numId="138" w16cid:durableId="1920477026">
    <w:abstractNumId w:val="216"/>
  </w:num>
  <w:num w:numId="139" w16cid:durableId="420680764">
    <w:abstractNumId w:val="151"/>
  </w:num>
  <w:num w:numId="140" w16cid:durableId="1880163591">
    <w:abstractNumId w:val="192"/>
  </w:num>
  <w:num w:numId="141" w16cid:durableId="1665814604">
    <w:abstractNumId w:val="270"/>
  </w:num>
  <w:num w:numId="142" w16cid:durableId="351230419">
    <w:abstractNumId w:val="144"/>
  </w:num>
  <w:num w:numId="143" w16cid:durableId="1931087131">
    <w:abstractNumId w:val="238"/>
  </w:num>
  <w:num w:numId="144" w16cid:durableId="207227171">
    <w:abstractNumId w:val="224"/>
  </w:num>
  <w:num w:numId="145" w16cid:durableId="402606390">
    <w:abstractNumId w:val="191"/>
  </w:num>
  <w:num w:numId="146" w16cid:durableId="91781635">
    <w:abstractNumId w:val="255"/>
  </w:num>
  <w:num w:numId="147" w16cid:durableId="172307193">
    <w:abstractNumId w:val="114"/>
  </w:num>
  <w:num w:numId="148" w16cid:durableId="1528256915">
    <w:abstractNumId w:val="293"/>
  </w:num>
  <w:num w:numId="149" w16cid:durableId="1019551255">
    <w:abstractNumId w:val="237"/>
  </w:num>
  <w:num w:numId="150" w16cid:durableId="482550943">
    <w:abstractNumId w:val="168"/>
  </w:num>
  <w:num w:numId="151" w16cid:durableId="958687070">
    <w:abstractNumId w:val="280"/>
  </w:num>
  <w:num w:numId="152" w16cid:durableId="1653171854">
    <w:abstractNumId w:val="155"/>
  </w:num>
  <w:num w:numId="153" w16cid:durableId="304244312">
    <w:abstractNumId w:val="188"/>
  </w:num>
  <w:num w:numId="154" w16cid:durableId="771626643">
    <w:abstractNumId w:val="282"/>
  </w:num>
  <w:num w:numId="155" w16cid:durableId="47580950">
    <w:abstractNumId w:val="88"/>
  </w:num>
  <w:num w:numId="156" w16cid:durableId="1181164323">
    <w:abstractNumId w:val="78"/>
  </w:num>
  <w:num w:numId="157" w16cid:durableId="1851674788">
    <w:abstractNumId w:val="295"/>
  </w:num>
  <w:num w:numId="158" w16cid:durableId="1001467759">
    <w:abstractNumId w:val="67"/>
  </w:num>
  <w:num w:numId="159" w16cid:durableId="1554855351">
    <w:abstractNumId w:val="211"/>
  </w:num>
  <w:num w:numId="160" w16cid:durableId="1395153588">
    <w:abstractNumId w:val="118"/>
  </w:num>
  <w:num w:numId="161" w16cid:durableId="592936298">
    <w:abstractNumId w:val="256"/>
  </w:num>
  <w:num w:numId="162" w16cid:durableId="159005495">
    <w:abstractNumId w:val="230"/>
  </w:num>
  <w:num w:numId="163" w16cid:durableId="628437925">
    <w:abstractNumId w:val="142"/>
  </w:num>
  <w:num w:numId="164" w16cid:durableId="937761404">
    <w:abstractNumId w:val="277"/>
  </w:num>
  <w:num w:numId="165" w16cid:durableId="313069312">
    <w:abstractNumId w:val="206"/>
  </w:num>
  <w:num w:numId="166" w16cid:durableId="1936285181">
    <w:abstractNumId w:val="201"/>
  </w:num>
  <w:num w:numId="167" w16cid:durableId="909115531">
    <w:abstractNumId w:val="193"/>
  </w:num>
  <w:num w:numId="168" w16cid:durableId="1539590554">
    <w:abstractNumId w:val="239"/>
  </w:num>
  <w:num w:numId="169" w16cid:durableId="69080950">
    <w:abstractNumId w:val="90"/>
  </w:num>
  <w:num w:numId="170" w16cid:durableId="1261795421">
    <w:abstractNumId w:val="59"/>
  </w:num>
  <w:num w:numId="171" w16cid:durableId="1405682768">
    <w:abstractNumId w:val="92"/>
  </w:num>
  <w:num w:numId="172" w16cid:durableId="1063989531">
    <w:abstractNumId w:val="223"/>
  </w:num>
  <w:num w:numId="173" w16cid:durableId="108015449">
    <w:abstractNumId w:val="204"/>
  </w:num>
  <w:num w:numId="174" w16cid:durableId="756487059">
    <w:abstractNumId w:val="131"/>
  </w:num>
  <w:num w:numId="175" w16cid:durableId="1980113447">
    <w:abstractNumId w:val="53"/>
  </w:num>
  <w:num w:numId="176" w16cid:durableId="59326832">
    <w:abstractNumId w:val="133"/>
  </w:num>
  <w:num w:numId="177" w16cid:durableId="1330712989">
    <w:abstractNumId w:val="115"/>
  </w:num>
  <w:num w:numId="178" w16cid:durableId="1848521688">
    <w:abstractNumId w:val="287"/>
  </w:num>
  <w:num w:numId="179" w16cid:durableId="237178316">
    <w:abstractNumId w:val="157"/>
  </w:num>
  <w:num w:numId="180" w16cid:durableId="1153372399">
    <w:abstractNumId w:val="127"/>
  </w:num>
  <w:num w:numId="181" w16cid:durableId="1899196426">
    <w:abstractNumId w:val="119"/>
  </w:num>
  <w:num w:numId="182" w16cid:durableId="1260212439">
    <w:abstractNumId w:val="129"/>
  </w:num>
  <w:num w:numId="183" w16cid:durableId="1040935520">
    <w:abstractNumId w:val="80"/>
  </w:num>
  <w:num w:numId="184" w16cid:durableId="1574465861">
    <w:abstractNumId w:val="240"/>
  </w:num>
  <w:num w:numId="185" w16cid:durableId="1462848373">
    <w:abstractNumId w:val="158"/>
  </w:num>
  <w:num w:numId="186" w16cid:durableId="1709186036">
    <w:abstractNumId w:val="105"/>
  </w:num>
  <w:num w:numId="187" w16cid:durableId="532380728">
    <w:abstractNumId w:val="264"/>
  </w:num>
  <w:num w:numId="188" w16cid:durableId="1284191765">
    <w:abstractNumId w:val="243"/>
  </w:num>
  <w:num w:numId="189" w16cid:durableId="585724735">
    <w:abstractNumId w:val="244"/>
  </w:num>
  <w:num w:numId="190" w16cid:durableId="958411002">
    <w:abstractNumId w:val="199"/>
  </w:num>
  <w:num w:numId="191" w16cid:durableId="592401957">
    <w:abstractNumId w:val="236"/>
  </w:num>
  <w:num w:numId="192" w16cid:durableId="110630109">
    <w:abstractNumId w:val="246"/>
  </w:num>
  <w:num w:numId="193" w16cid:durableId="1054546884">
    <w:abstractNumId w:val="56"/>
  </w:num>
  <w:num w:numId="194" w16cid:durableId="1683118359">
    <w:abstractNumId w:val="124"/>
  </w:num>
  <w:num w:numId="195" w16cid:durableId="645167096">
    <w:abstractNumId w:val="55"/>
  </w:num>
  <w:num w:numId="196" w16cid:durableId="1436511093">
    <w:abstractNumId w:val="207"/>
  </w:num>
  <w:num w:numId="197" w16cid:durableId="1671592627">
    <w:abstractNumId w:val="292"/>
  </w:num>
  <w:num w:numId="198" w16cid:durableId="940069244">
    <w:abstractNumId w:val="128"/>
  </w:num>
  <w:num w:numId="199" w16cid:durableId="978606472">
    <w:abstractNumId w:val="68"/>
  </w:num>
  <w:num w:numId="200" w16cid:durableId="1930496">
    <w:abstractNumId w:val="259"/>
  </w:num>
  <w:num w:numId="201" w16cid:durableId="31544709">
    <w:abstractNumId w:val="57"/>
  </w:num>
  <w:num w:numId="202" w16cid:durableId="1344361365">
    <w:abstractNumId w:val="302"/>
  </w:num>
  <w:num w:numId="203" w16cid:durableId="561798189">
    <w:abstractNumId w:val="289"/>
  </w:num>
  <w:num w:numId="204" w16cid:durableId="1542933575">
    <w:abstractNumId w:val="235"/>
  </w:num>
  <w:num w:numId="205" w16cid:durableId="941301738">
    <w:abstractNumId w:val="171"/>
  </w:num>
  <w:num w:numId="206" w16cid:durableId="259458266">
    <w:abstractNumId w:val="273"/>
  </w:num>
  <w:num w:numId="207" w16cid:durableId="1773738425">
    <w:abstractNumId w:val="241"/>
  </w:num>
  <w:num w:numId="208" w16cid:durableId="1028682742">
    <w:abstractNumId w:val="194"/>
  </w:num>
  <w:num w:numId="209" w16cid:durableId="331761732">
    <w:abstractNumId w:val="85"/>
  </w:num>
  <w:num w:numId="210" w16cid:durableId="29383953">
    <w:abstractNumId w:val="263"/>
  </w:num>
  <w:num w:numId="211" w16cid:durableId="1151598747">
    <w:abstractNumId w:val="52"/>
  </w:num>
  <w:num w:numId="212" w16cid:durableId="531117975">
    <w:abstractNumId w:val="97"/>
  </w:num>
  <w:num w:numId="213" w16cid:durableId="800808188">
    <w:abstractNumId w:val="205"/>
  </w:num>
  <w:num w:numId="214" w16cid:durableId="272320951">
    <w:abstractNumId w:val="143"/>
  </w:num>
  <w:num w:numId="215" w16cid:durableId="1772388023">
    <w:abstractNumId w:val="106"/>
  </w:num>
  <w:num w:numId="216" w16cid:durableId="541985907">
    <w:abstractNumId w:val="231"/>
  </w:num>
  <w:num w:numId="217" w16cid:durableId="17126691">
    <w:abstractNumId w:val="121"/>
  </w:num>
  <w:num w:numId="218" w16cid:durableId="820535405">
    <w:abstractNumId w:val="209"/>
  </w:num>
  <w:num w:numId="219" w16cid:durableId="1454398415">
    <w:abstractNumId w:val="227"/>
  </w:num>
  <w:num w:numId="220" w16cid:durableId="1395197822">
    <w:abstractNumId w:val="234"/>
  </w:num>
  <w:num w:numId="221" w16cid:durableId="645285249">
    <w:abstractNumId w:val="276"/>
  </w:num>
  <w:num w:numId="222" w16cid:durableId="524908118">
    <w:abstractNumId w:val="110"/>
  </w:num>
  <w:num w:numId="223" w16cid:durableId="1750735437">
    <w:abstractNumId w:val="61"/>
  </w:num>
  <w:num w:numId="224" w16cid:durableId="1679967848">
    <w:abstractNumId w:val="257"/>
  </w:num>
  <w:num w:numId="225" w16cid:durableId="1989553954">
    <w:abstractNumId w:val="100"/>
  </w:num>
  <w:num w:numId="226" w16cid:durableId="339355520">
    <w:abstractNumId w:val="108"/>
  </w:num>
  <w:num w:numId="227" w16cid:durableId="32730877">
    <w:abstractNumId w:val="225"/>
  </w:num>
  <w:num w:numId="228" w16cid:durableId="455611335">
    <w:abstractNumId w:val="141"/>
  </w:num>
  <w:num w:numId="229" w16cid:durableId="2077386660">
    <w:abstractNumId w:val="265"/>
  </w:num>
  <w:num w:numId="230" w16cid:durableId="376508652">
    <w:abstractNumId w:val="197"/>
  </w:num>
  <w:num w:numId="231" w16cid:durableId="668145119">
    <w:abstractNumId w:val="268"/>
  </w:num>
  <w:num w:numId="232" w16cid:durableId="147479957">
    <w:abstractNumId w:val="284"/>
  </w:num>
  <w:num w:numId="233" w16cid:durableId="1092554879">
    <w:abstractNumId w:val="148"/>
  </w:num>
  <w:num w:numId="234" w16cid:durableId="1271816736">
    <w:abstractNumId w:val="202"/>
  </w:num>
  <w:num w:numId="235" w16cid:durableId="1690598221">
    <w:abstractNumId w:val="182"/>
  </w:num>
  <w:num w:numId="236" w16cid:durableId="367147371">
    <w:abstractNumId w:val="187"/>
  </w:num>
  <w:num w:numId="237" w16cid:durableId="36897182">
    <w:abstractNumId w:val="145"/>
  </w:num>
  <w:num w:numId="238" w16cid:durableId="848836697">
    <w:abstractNumId w:val="154"/>
  </w:num>
  <w:num w:numId="239" w16cid:durableId="1429738846">
    <w:abstractNumId w:val="290"/>
  </w:num>
  <w:num w:numId="240" w16cid:durableId="1804493714">
    <w:abstractNumId w:val="208"/>
  </w:num>
  <w:num w:numId="241" w16cid:durableId="37509974">
    <w:abstractNumId w:val="91"/>
  </w:num>
  <w:num w:numId="242" w16cid:durableId="1114252854">
    <w:abstractNumId w:val="283"/>
  </w:num>
  <w:num w:numId="243" w16cid:durableId="425924676">
    <w:abstractNumId w:val="107"/>
  </w:num>
  <w:num w:numId="244" w16cid:durableId="940261306">
    <w:abstractNumId w:val="198"/>
  </w:num>
  <w:num w:numId="245" w16cid:durableId="272640106">
    <w:abstractNumId w:val="70"/>
  </w:num>
  <w:num w:numId="246" w16cid:durableId="343939425">
    <w:abstractNumId w:val="101"/>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documentProtection w:edit="trackedChanges" w:enforcement="0"/>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ADF"/>
    <w:rsid w:val="00007B58"/>
    <w:rsid w:val="00010917"/>
    <w:rsid w:val="00010BDB"/>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79C"/>
    <w:rsid w:val="00025900"/>
    <w:rsid w:val="000267FF"/>
    <w:rsid w:val="00026D20"/>
    <w:rsid w:val="00027226"/>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67CD"/>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167"/>
    <w:rsid w:val="00051658"/>
    <w:rsid w:val="0005196A"/>
    <w:rsid w:val="00052BD5"/>
    <w:rsid w:val="00052D16"/>
    <w:rsid w:val="00052D46"/>
    <w:rsid w:val="00053045"/>
    <w:rsid w:val="00053176"/>
    <w:rsid w:val="00053929"/>
    <w:rsid w:val="000539B4"/>
    <w:rsid w:val="00053A9A"/>
    <w:rsid w:val="00053E12"/>
    <w:rsid w:val="00054C6F"/>
    <w:rsid w:val="000552EF"/>
    <w:rsid w:val="000558E6"/>
    <w:rsid w:val="00055976"/>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615"/>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BD4"/>
    <w:rsid w:val="00071106"/>
    <w:rsid w:val="00071355"/>
    <w:rsid w:val="00071666"/>
    <w:rsid w:val="000716F4"/>
    <w:rsid w:val="00071B2A"/>
    <w:rsid w:val="00071D0E"/>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F0D"/>
    <w:rsid w:val="000C73CF"/>
    <w:rsid w:val="000C7570"/>
    <w:rsid w:val="000C765B"/>
    <w:rsid w:val="000C7BE5"/>
    <w:rsid w:val="000D0010"/>
    <w:rsid w:val="000D09C8"/>
    <w:rsid w:val="000D0E9A"/>
    <w:rsid w:val="000D1161"/>
    <w:rsid w:val="000D17EE"/>
    <w:rsid w:val="000D1A1F"/>
    <w:rsid w:val="000D1BB0"/>
    <w:rsid w:val="000D1F9F"/>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6E7"/>
    <w:rsid w:val="000F2895"/>
    <w:rsid w:val="000F2E16"/>
    <w:rsid w:val="000F3433"/>
    <w:rsid w:val="000F3A13"/>
    <w:rsid w:val="000F3D45"/>
    <w:rsid w:val="000F3FDE"/>
    <w:rsid w:val="000F4A5E"/>
    <w:rsid w:val="000F4FEF"/>
    <w:rsid w:val="000F5872"/>
    <w:rsid w:val="000F5F3B"/>
    <w:rsid w:val="000F78B5"/>
    <w:rsid w:val="000F7DA7"/>
    <w:rsid w:val="000F7E05"/>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029"/>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ED"/>
    <w:rsid w:val="00142200"/>
    <w:rsid w:val="00142C22"/>
    <w:rsid w:val="00142C7D"/>
    <w:rsid w:val="001432A5"/>
    <w:rsid w:val="0014331D"/>
    <w:rsid w:val="0014349D"/>
    <w:rsid w:val="001437AB"/>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4A73"/>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7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769"/>
    <w:rsid w:val="00170A00"/>
    <w:rsid w:val="00170C0A"/>
    <w:rsid w:val="00170DFD"/>
    <w:rsid w:val="00171144"/>
    <w:rsid w:val="00171549"/>
    <w:rsid w:val="00172176"/>
    <w:rsid w:val="00172270"/>
    <w:rsid w:val="001722E3"/>
    <w:rsid w:val="001722EE"/>
    <w:rsid w:val="001726E9"/>
    <w:rsid w:val="0017275A"/>
    <w:rsid w:val="00172E54"/>
    <w:rsid w:val="00172F79"/>
    <w:rsid w:val="001730BF"/>
    <w:rsid w:val="001737E4"/>
    <w:rsid w:val="00173868"/>
    <w:rsid w:val="00174651"/>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B73"/>
    <w:rsid w:val="00181FF8"/>
    <w:rsid w:val="00182510"/>
    <w:rsid w:val="00182CFD"/>
    <w:rsid w:val="001832F5"/>
    <w:rsid w:val="00183CF1"/>
    <w:rsid w:val="00183F77"/>
    <w:rsid w:val="001840AE"/>
    <w:rsid w:val="0018463D"/>
    <w:rsid w:val="001849EA"/>
    <w:rsid w:val="00185154"/>
    <w:rsid w:val="001851D9"/>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367"/>
    <w:rsid w:val="0019660A"/>
    <w:rsid w:val="00196A57"/>
    <w:rsid w:val="00196F96"/>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63B"/>
    <w:rsid w:val="001A4776"/>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FBC"/>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B56"/>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31A"/>
    <w:rsid w:val="0021051D"/>
    <w:rsid w:val="00210857"/>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597"/>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697A"/>
    <w:rsid w:val="00267272"/>
    <w:rsid w:val="002672F5"/>
    <w:rsid w:val="002675E5"/>
    <w:rsid w:val="0026768C"/>
    <w:rsid w:val="00267BEB"/>
    <w:rsid w:val="00267D8E"/>
    <w:rsid w:val="002702CB"/>
    <w:rsid w:val="00270AD7"/>
    <w:rsid w:val="002710AE"/>
    <w:rsid w:val="002712C1"/>
    <w:rsid w:val="002712E6"/>
    <w:rsid w:val="002714EF"/>
    <w:rsid w:val="00271DEC"/>
    <w:rsid w:val="00271E62"/>
    <w:rsid w:val="00272FEB"/>
    <w:rsid w:val="00273FD4"/>
    <w:rsid w:val="00274018"/>
    <w:rsid w:val="002745FA"/>
    <w:rsid w:val="00274983"/>
    <w:rsid w:val="00274A52"/>
    <w:rsid w:val="00274DEB"/>
    <w:rsid w:val="00275238"/>
    <w:rsid w:val="002763B0"/>
    <w:rsid w:val="00276C75"/>
    <w:rsid w:val="00277849"/>
    <w:rsid w:val="0028047D"/>
    <w:rsid w:val="002806FB"/>
    <w:rsid w:val="002809EE"/>
    <w:rsid w:val="00280E57"/>
    <w:rsid w:val="00280ECD"/>
    <w:rsid w:val="00280F16"/>
    <w:rsid w:val="0028173D"/>
    <w:rsid w:val="00281740"/>
    <w:rsid w:val="002820E3"/>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2E6"/>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60"/>
    <w:rsid w:val="00296A1E"/>
    <w:rsid w:val="00296F43"/>
    <w:rsid w:val="002972AA"/>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F58"/>
    <w:rsid w:val="002B3319"/>
    <w:rsid w:val="002B3961"/>
    <w:rsid w:val="002B3A34"/>
    <w:rsid w:val="002B3D4B"/>
    <w:rsid w:val="002B3DF5"/>
    <w:rsid w:val="002B3EF6"/>
    <w:rsid w:val="002B495A"/>
    <w:rsid w:val="002B543F"/>
    <w:rsid w:val="002B6891"/>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2EA"/>
    <w:rsid w:val="002E3447"/>
    <w:rsid w:val="002E36BF"/>
    <w:rsid w:val="002E3B2A"/>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87E"/>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6D8"/>
    <w:rsid w:val="00352083"/>
    <w:rsid w:val="00352194"/>
    <w:rsid w:val="003523F5"/>
    <w:rsid w:val="003527C6"/>
    <w:rsid w:val="0035302F"/>
    <w:rsid w:val="003549C8"/>
    <w:rsid w:val="00354E3E"/>
    <w:rsid w:val="0035541F"/>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4A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247E"/>
    <w:rsid w:val="003A3425"/>
    <w:rsid w:val="003A404A"/>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525F"/>
    <w:rsid w:val="003B52B2"/>
    <w:rsid w:val="003B5351"/>
    <w:rsid w:val="003B5822"/>
    <w:rsid w:val="003B5E85"/>
    <w:rsid w:val="003B6682"/>
    <w:rsid w:val="003B69B6"/>
    <w:rsid w:val="003B761C"/>
    <w:rsid w:val="003B7A95"/>
    <w:rsid w:val="003C065E"/>
    <w:rsid w:val="003C0789"/>
    <w:rsid w:val="003C168C"/>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079C"/>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E0F"/>
    <w:rsid w:val="0044109B"/>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9EA"/>
    <w:rsid w:val="00447CCD"/>
    <w:rsid w:val="00447E82"/>
    <w:rsid w:val="0045002D"/>
    <w:rsid w:val="00450352"/>
    <w:rsid w:val="0045081C"/>
    <w:rsid w:val="00452107"/>
    <w:rsid w:val="00452532"/>
    <w:rsid w:val="004527CC"/>
    <w:rsid w:val="00452C26"/>
    <w:rsid w:val="00452E8E"/>
    <w:rsid w:val="004532CD"/>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572"/>
    <w:rsid w:val="00470910"/>
    <w:rsid w:val="0047124F"/>
    <w:rsid w:val="0047175F"/>
    <w:rsid w:val="00471BA0"/>
    <w:rsid w:val="00471E26"/>
    <w:rsid w:val="0047294A"/>
    <w:rsid w:val="00472A5D"/>
    <w:rsid w:val="004734CA"/>
    <w:rsid w:val="004739D2"/>
    <w:rsid w:val="00473E59"/>
    <w:rsid w:val="00474245"/>
    <w:rsid w:val="00474DE5"/>
    <w:rsid w:val="00474EFD"/>
    <w:rsid w:val="00474F62"/>
    <w:rsid w:val="004752A7"/>
    <w:rsid w:val="00475570"/>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6CC"/>
    <w:rsid w:val="00484BCF"/>
    <w:rsid w:val="00484C6B"/>
    <w:rsid w:val="00484FE9"/>
    <w:rsid w:val="0048503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B3D"/>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642"/>
    <w:rsid w:val="004E6815"/>
    <w:rsid w:val="004E6D11"/>
    <w:rsid w:val="004E6F1B"/>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CDD"/>
    <w:rsid w:val="00506F18"/>
    <w:rsid w:val="0050716B"/>
    <w:rsid w:val="00507302"/>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552"/>
    <w:rsid w:val="00543A17"/>
    <w:rsid w:val="00543B0E"/>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2081"/>
    <w:rsid w:val="00552816"/>
    <w:rsid w:val="00552A44"/>
    <w:rsid w:val="00552BC1"/>
    <w:rsid w:val="00552C01"/>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B4C"/>
    <w:rsid w:val="00561D7A"/>
    <w:rsid w:val="00561ED7"/>
    <w:rsid w:val="00562523"/>
    <w:rsid w:val="005633AF"/>
    <w:rsid w:val="00563595"/>
    <w:rsid w:val="00563730"/>
    <w:rsid w:val="005645B9"/>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059"/>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217"/>
    <w:rsid w:val="00585588"/>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DA5"/>
    <w:rsid w:val="00594470"/>
    <w:rsid w:val="00594849"/>
    <w:rsid w:val="00594B17"/>
    <w:rsid w:val="00594CB3"/>
    <w:rsid w:val="00594DD9"/>
    <w:rsid w:val="005952EA"/>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D9B"/>
    <w:rsid w:val="005B5BA7"/>
    <w:rsid w:val="005B5CC4"/>
    <w:rsid w:val="005B5E57"/>
    <w:rsid w:val="005B5FA6"/>
    <w:rsid w:val="005B60EA"/>
    <w:rsid w:val="005B633C"/>
    <w:rsid w:val="005B6591"/>
    <w:rsid w:val="005B68C2"/>
    <w:rsid w:val="005B6BED"/>
    <w:rsid w:val="005B7D2A"/>
    <w:rsid w:val="005C0A82"/>
    <w:rsid w:val="005C0E18"/>
    <w:rsid w:val="005C0FA6"/>
    <w:rsid w:val="005C121C"/>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6B30"/>
    <w:rsid w:val="005C6E25"/>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BBE"/>
    <w:rsid w:val="005D2C5F"/>
    <w:rsid w:val="005D2FDF"/>
    <w:rsid w:val="005D3A8D"/>
    <w:rsid w:val="005D4172"/>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3F5"/>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7E9"/>
    <w:rsid w:val="005F0E49"/>
    <w:rsid w:val="005F101D"/>
    <w:rsid w:val="005F2194"/>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058"/>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3042"/>
    <w:rsid w:val="006338EC"/>
    <w:rsid w:val="00634076"/>
    <w:rsid w:val="00634675"/>
    <w:rsid w:val="00634CC2"/>
    <w:rsid w:val="00634D8A"/>
    <w:rsid w:val="00635218"/>
    <w:rsid w:val="00635F41"/>
    <w:rsid w:val="00636219"/>
    <w:rsid w:val="0063692B"/>
    <w:rsid w:val="00636A88"/>
    <w:rsid w:val="00636B1F"/>
    <w:rsid w:val="00636F97"/>
    <w:rsid w:val="00637250"/>
    <w:rsid w:val="00640B81"/>
    <w:rsid w:val="00640BA8"/>
    <w:rsid w:val="00640F6D"/>
    <w:rsid w:val="00640F7B"/>
    <w:rsid w:val="006410BA"/>
    <w:rsid w:val="006412B8"/>
    <w:rsid w:val="006419C0"/>
    <w:rsid w:val="00641D62"/>
    <w:rsid w:val="00641F4F"/>
    <w:rsid w:val="006426BE"/>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CFB"/>
    <w:rsid w:val="00656D0E"/>
    <w:rsid w:val="00657040"/>
    <w:rsid w:val="006574D4"/>
    <w:rsid w:val="0065766F"/>
    <w:rsid w:val="00657CC9"/>
    <w:rsid w:val="006601D9"/>
    <w:rsid w:val="0066076A"/>
    <w:rsid w:val="006615D6"/>
    <w:rsid w:val="00661E1D"/>
    <w:rsid w:val="0066297C"/>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D5"/>
    <w:rsid w:val="006820C6"/>
    <w:rsid w:val="00682610"/>
    <w:rsid w:val="00682E0F"/>
    <w:rsid w:val="00683407"/>
    <w:rsid w:val="0068349B"/>
    <w:rsid w:val="0068351F"/>
    <w:rsid w:val="00683F85"/>
    <w:rsid w:val="00684911"/>
    <w:rsid w:val="00684E4B"/>
    <w:rsid w:val="00685754"/>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1C5F"/>
    <w:rsid w:val="006A2C6A"/>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C7FCD"/>
    <w:rsid w:val="006D08DD"/>
    <w:rsid w:val="006D1273"/>
    <w:rsid w:val="006D17E5"/>
    <w:rsid w:val="006D1975"/>
    <w:rsid w:val="006D1CD3"/>
    <w:rsid w:val="006D1F0E"/>
    <w:rsid w:val="006D27F6"/>
    <w:rsid w:val="006D2AAD"/>
    <w:rsid w:val="006D2CAA"/>
    <w:rsid w:val="006D2D45"/>
    <w:rsid w:val="006D3237"/>
    <w:rsid w:val="006D3CD8"/>
    <w:rsid w:val="006D3DA4"/>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BA"/>
    <w:rsid w:val="007117C9"/>
    <w:rsid w:val="00711CB8"/>
    <w:rsid w:val="00711DE4"/>
    <w:rsid w:val="00712138"/>
    <w:rsid w:val="007125CE"/>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41F3"/>
    <w:rsid w:val="00734AC1"/>
    <w:rsid w:val="00734D22"/>
    <w:rsid w:val="00734E36"/>
    <w:rsid w:val="00735725"/>
    <w:rsid w:val="00736D28"/>
    <w:rsid w:val="007373EB"/>
    <w:rsid w:val="0073747B"/>
    <w:rsid w:val="007375FA"/>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9D9"/>
    <w:rsid w:val="00770C2B"/>
    <w:rsid w:val="00771168"/>
    <w:rsid w:val="007711AF"/>
    <w:rsid w:val="007726E2"/>
    <w:rsid w:val="007727A6"/>
    <w:rsid w:val="00773921"/>
    <w:rsid w:val="00773CA9"/>
    <w:rsid w:val="00773D6B"/>
    <w:rsid w:val="00773EE7"/>
    <w:rsid w:val="00773F35"/>
    <w:rsid w:val="00774608"/>
    <w:rsid w:val="007747FD"/>
    <w:rsid w:val="00774BA9"/>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C9E"/>
    <w:rsid w:val="00787D71"/>
    <w:rsid w:val="00787F15"/>
    <w:rsid w:val="00790154"/>
    <w:rsid w:val="007906E7"/>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8DD"/>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3D4A"/>
    <w:rsid w:val="007B44BB"/>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DEE"/>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7028"/>
    <w:rsid w:val="007E7152"/>
    <w:rsid w:val="007E79E8"/>
    <w:rsid w:val="007E7A04"/>
    <w:rsid w:val="007E7E0D"/>
    <w:rsid w:val="007F0538"/>
    <w:rsid w:val="007F05DF"/>
    <w:rsid w:val="007F05EA"/>
    <w:rsid w:val="007F0A1B"/>
    <w:rsid w:val="007F1010"/>
    <w:rsid w:val="007F1118"/>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878"/>
    <w:rsid w:val="00816944"/>
    <w:rsid w:val="00816EF1"/>
    <w:rsid w:val="008170AD"/>
    <w:rsid w:val="0081727D"/>
    <w:rsid w:val="00817573"/>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EE"/>
    <w:rsid w:val="00835490"/>
    <w:rsid w:val="0083552C"/>
    <w:rsid w:val="00835BF9"/>
    <w:rsid w:val="00836C3E"/>
    <w:rsid w:val="008372DC"/>
    <w:rsid w:val="00837A7A"/>
    <w:rsid w:val="00837C4A"/>
    <w:rsid w:val="008401E4"/>
    <w:rsid w:val="008414B3"/>
    <w:rsid w:val="008417EF"/>
    <w:rsid w:val="008418CF"/>
    <w:rsid w:val="00841992"/>
    <w:rsid w:val="00841B85"/>
    <w:rsid w:val="00841F6A"/>
    <w:rsid w:val="00842070"/>
    <w:rsid w:val="008420CF"/>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7B5"/>
    <w:rsid w:val="00857D63"/>
    <w:rsid w:val="00860B52"/>
    <w:rsid w:val="00860C22"/>
    <w:rsid w:val="008618AC"/>
    <w:rsid w:val="00861925"/>
    <w:rsid w:val="00862067"/>
    <w:rsid w:val="0086238B"/>
    <w:rsid w:val="008624D3"/>
    <w:rsid w:val="00862ACF"/>
    <w:rsid w:val="008631B7"/>
    <w:rsid w:val="00863365"/>
    <w:rsid w:val="008637E0"/>
    <w:rsid w:val="00863DF0"/>
    <w:rsid w:val="00863E6B"/>
    <w:rsid w:val="00864062"/>
    <w:rsid w:val="00864968"/>
    <w:rsid w:val="00864D7C"/>
    <w:rsid w:val="00864F64"/>
    <w:rsid w:val="00865249"/>
    <w:rsid w:val="008657A3"/>
    <w:rsid w:val="00866BC8"/>
    <w:rsid w:val="0086786C"/>
    <w:rsid w:val="00867C18"/>
    <w:rsid w:val="00867D71"/>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2AA9"/>
    <w:rsid w:val="00893A55"/>
    <w:rsid w:val="00893A6B"/>
    <w:rsid w:val="00893B20"/>
    <w:rsid w:val="00893D4B"/>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41D"/>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DE9"/>
    <w:rsid w:val="008E715E"/>
    <w:rsid w:val="008E7E59"/>
    <w:rsid w:val="008F01E7"/>
    <w:rsid w:val="008F0485"/>
    <w:rsid w:val="008F05B8"/>
    <w:rsid w:val="008F0855"/>
    <w:rsid w:val="008F0E0D"/>
    <w:rsid w:val="008F0E9B"/>
    <w:rsid w:val="008F1319"/>
    <w:rsid w:val="008F1527"/>
    <w:rsid w:val="008F1AB8"/>
    <w:rsid w:val="008F1AF4"/>
    <w:rsid w:val="008F2417"/>
    <w:rsid w:val="008F254D"/>
    <w:rsid w:val="008F2C83"/>
    <w:rsid w:val="008F2D08"/>
    <w:rsid w:val="008F3641"/>
    <w:rsid w:val="008F417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629D"/>
    <w:rsid w:val="00906A2B"/>
    <w:rsid w:val="0090761E"/>
    <w:rsid w:val="00907BE5"/>
    <w:rsid w:val="00907EAF"/>
    <w:rsid w:val="0091043E"/>
    <w:rsid w:val="009104A1"/>
    <w:rsid w:val="00910ABD"/>
    <w:rsid w:val="00911A8F"/>
    <w:rsid w:val="00911EDC"/>
    <w:rsid w:val="00911F21"/>
    <w:rsid w:val="0091321D"/>
    <w:rsid w:val="0091338D"/>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3E0"/>
    <w:rsid w:val="009204A6"/>
    <w:rsid w:val="00920A17"/>
    <w:rsid w:val="009214A3"/>
    <w:rsid w:val="00921B78"/>
    <w:rsid w:val="00921BAB"/>
    <w:rsid w:val="00921BF5"/>
    <w:rsid w:val="00921CB8"/>
    <w:rsid w:val="009221C0"/>
    <w:rsid w:val="00922568"/>
    <w:rsid w:val="00922933"/>
    <w:rsid w:val="00923CEA"/>
    <w:rsid w:val="0092417C"/>
    <w:rsid w:val="0092654E"/>
    <w:rsid w:val="009266D9"/>
    <w:rsid w:val="009276EE"/>
    <w:rsid w:val="0092784D"/>
    <w:rsid w:val="00927F60"/>
    <w:rsid w:val="00930A74"/>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0BD"/>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845"/>
    <w:rsid w:val="009566A7"/>
    <w:rsid w:val="00956944"/>
    <w:rsid w:val="00956AE1"/>
    <w:rsid w:val="00956F5B"/>
    <w:rsid w:val="0095705F"/>
    <w:rsid w:val="0095714A"/>
    <w:rsid w:val="009572BE"/>
    <w:rsid w:val="009575EC"/>
    <w:rsid w:val="009578CA"/>
    <w:rsid w:val="00957949"/>
    <w:rsid w:val="00957C63"/>
    <w:rsid w:val="009600D6"/>
    <w:rsid w:val="00961A2E"/>
    <w:rsid w:val="00962176"/>
    <w:rsid w:val="00962E83"/>
    <w:rsid w:val="00962F49"/>
    <w:rsid w:val="00962F70"/>
    <w:rsid w:val="00963087"/>
    <w:rsid w:val="009630CD"/>
    <w:rsid w:val="0096334E"/>
    <w:rsid w:val="009635BB"/>
    <w:rsid w:val="0096453E"/>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A24"/>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42B"/>
    <w:rsid w:val="009905F3"/>
    <w:rsid w:val="00990AA1"/>
    <w:rsid w:val="00990B0A"/>
    <w:rsid w:val="009913D0"/>
    <w:rsid w:val="009919DF"/>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AB9"/>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290"/>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AF8"/>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2080"/>
    <w:rsid w:val="009E3366"/>
    <w:rsid w:val="009E39BF"/>
    <w:rsid w:val="009E3BFB"/>
    <w:rsid w:val="009E3F66"/>
    <w:rsid w:val="009E4092"/>
    <w:rsid w:val="009E497C"/>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F6D"/>
    <w:rsid w:val="009F1FB9"/>
    <w:rsid w:val="009F2353"/>
    <w:rsid w:val="009F23B5"/>
    <w:rsid w:val="009F23E3"/>
    <w:rsid w:val="009F2554"/>
    <w:rsid w:val="009F276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50FF"/>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51CB"/>
    <w:rsid w:val="00A15FF6"/>
    <w:rsid w:val="00A16475"/>
    <w:rsid w:val="00A16997"/>
    <w:rsid w:val="00A16FA3"/>
    <w:rsid w:val="00A170EE"/>
    <w:rsid w:val="00A1725E"/>
    <w:rsid w:val="00A17CC9"/>
    <w:rsid w:val="00A201B4"/>
    <w:rsid w:val="00A201C9"/>
    <w:rsid w:val="00A2147C"/>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5399"/>
    <w:rsid w:val="00A45B3F"/>
    <w:rsid w:val="00A45E0F"/>
    <w:rsid w:val="00A45E8B"/>
    <w:rsid w:val="00A46BE0"/>
    <w:rsid w:val="00A47150"/>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389"/>
    <w:rsid w:val="00A823DF"/>
    <w:rsid w:val="00A8243C"/>
    <w:rsid w:val="00A828F4"/>
    <w:rsid w:val="00A82D4D"/>
    <w:rsid w:val="00A82E22"/>
    <w:rsid w:val="00A83A89"/>
    <w:rsid w:val="00A83B59"/>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B4"/>
    <w:rsid w:val="00A92BDC"/>
    <w:rsid w:val="00A92CDD"/>
    <w:rsid w:val="00A931BD"/>
    <w:rsid w:val="00A93447"/>
    <w:rsid w:val="00A9376C"/>
    <w:rsid w:val="00A93E79"/>
    <w:rsid w:val="00A942DB"/>
    <w:rsid w:val="00A9434B"/>
    <w:rsid w:val="00A944BE"/>
    <w:rsid w:val="00A94AB9"/>
    <w:rsid w:val="00A94CBD"/>
    <w:rsid w:val="00A952BC"/>
    <w:rsid w:val="00A95601"/>
    <w:rsid w:val="00A95B72"/>
    <w:rsid w:val="00A95F9D"/>
    <w:rsid w:val="00A964F4"/>
    <w:rsid w:val="00A9654E"/>
    <w:rsid w:val="00A96838"/>
    <w:rsid w:val="00A96B7C"/>
    <w:rsid w:val="00A96F38"/>
    <w:rsid w:val="00A970BD"/>
    <w:rsid w:val="00A974A5"/>
    <w:rsid w:val="00A979AB"/>
    <w:rsid w:val="00A97D0E"/>
    <w:rsid w:val="00AA0489"/>
    <w:rsid w:val="00AA0A20"/>
    <w:rsid w:val="00AA0C44"/>
    <w:rsid w:val="00AA184D"/>
    <w:rsid w:val="00AA1865"/>
    <w:rsid w:val="00AA231C"/>
    <w:rsid w:val="00AA2AB4"/>
    <w:rsid w:val="00AA2D40"/>
    <w:rsid w:val="00AA3ABA"/>
    <w:rsid w:val="00AA40A5"/>
    <w:rsid w:val="00AA4967"/>
    <w:rsid w:val="00AA4BB4"/>
    <w:rsid w:val="00AA4E40"/>
    <w:rsid w:val="00AA59AC"/>
    <w:rsid w:val="00AA5AC9"/>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593"/>
    <w:rsid w:val="00AC467D"/>
    <w:rsid w:val="00AC5842"/>
    <w:rsid w:val="00AC659B"/>
    <w:rsid w:val="00AC67FD"/>
    <w:rsid w:val="00AC684A"/>
    <w:rsid w:val="00AC6B94"/>
    <w:rsid w:val="00AC6E38"/>
    <w:rsid w:val="00AC7AB0"/>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3BB4"/>
    <w:rsid w:val="00AE4155"/>
    <w:rsid w:val="00AE41D9"/>
    <w:rsid w:val="00AE441B"/>
    <w:rsid w:val="00AE50A8"/>
    <w:rsid w:val="00AE596C"/>
    <w:rsid w:val="00AE67B9"/>
    <w:rsid w:val="00AF0064"/>
    <w:rsid w:val="00AF094A"/>
    <w:rsid w:val="00AF0B33"/>
    <w:rsid w:val="00AF1457"/>
    <w:rsid w:val="00AF1608"/>
    <w:rsid w:val="00AF1B12"/>
    <w:rsid w:val="00AF1F5E"/>
    <w:rsid w:val="00AF345B"/>
    <w:rsid w:val="00AF384D"/>
    <w:rsid w:val="00AF3EBD"/>
    <w:rsid w:val="00AF3FF2"/>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73F"/>
    <w:rsid w:val="00B02ACA"/>
    <w:rsid w:val="00B02CEA"/>
    <w:rsid w:val="00B02DCE"/>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6D9C"/>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3019"/>
    <w:rsid w:val="00BA3C43"/>
    <w:rsid w:val="00BA4361"/>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5DD"/>
    <w:rsid w:val="00BC6792"/>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643"/>
    <w:rsid w:val="00BF1C95"/>
    <w:rsid w:val="00BF2323"/>
    <w:rsid w:val="00BF240B"/>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66"/>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743"/>
    <w:rsid w:val="00C13D87"/>
    <w:rsid w:val="00C141BD"/>
    <w:rsid w:val="00C1436F"/>
    <w:rsid w:val="00C14527"/>
    <w:rsid w:val="00C15978"/>
    <w:rsid w:val="00C15EA9"/>
    <w:rsid w:val="00C15FC9"/>
    <w:rsid w:val="00C16B7D"/>
    <w:rsid w:val="00C170D3"/>
    <w:rsid w:val="00C178E4"/>
    <w:rsid w:val="00C17A74"/>
    <w:rsid w:val="00C17B8A"/>
    <w:rsid w:val="00C17EE7"/>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314B"/>
    <w:rsid w:val="00C63D53"/>
    <w:rsid w:val="00C6483C"/>
    <w:rsid w:val="00C64848"/>
    <w:rsid w:val="00C64AEE"/>
    <w:rsid w:val="00C64B3B"/>
    <w:rsid w:val="00C64D08"/>
    <w:rsid w:val="00C652F2"/>
    <w:rsid w:val="00C658C8"/>
    <w:rsid w:val="00C66026"/>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3934"/>
    <w:rsid w:val="00C93BF1"/>
    <w:rsid w:val="00C93EBA"/>
    <w:rsid w:val="00C94136"/>
    <w:rsid w:val="00C94C52"/>
    <w:rsid w:val="00C952C8"/>
    <w:rsid w:val="00C95F92"/>
    <w:rsid w:val="00C962D0"/>
    <w:rsid w:val="00C9632A"/>
    <w:rsid w:val="00C965E7"/>
    <w:rsid w:val="00C96634"/>
    <w:rsid w:val="00C96E72"/>
    <w:rsid w:val="00C9757A"/>
    <w:rsid w:val="00CA01F4"/>
    <w:rsid w:val="00CA0714"/>
    <w:rsid w:val="00CA0753"/>
    <w:rsid w:val="00CA0D9D"/>
    <w:rsid w:val="00CA1B6C"/>
    <w:rsid w:val="00CA1DBE"/>
    <w:rsid w:val="00CA2B1C"/>
    <w:rsid w:val="00CA323B"/>
    <w:rsid w:val="00CA3815"/>
    <w:rsid w:val="00CA3BB9"/>
    <w:rsid w:val="00CA3DF5"/>
    <w:rsid w:val="00CA40D3"/>
    <w:rsid w:val="00CA497C"/>
    <w:rsid w:val="00CA498B"/>
    <w:rsid w:val="00CA4B48"/>
    <w:rsid w:val="00CA4DA9"/>
    <w:rsid w:val="00CA582B"/>
    <w:rsid w:val="00CA5B6D"/>
    <w:rsid w:val="00CA5D55"/>
    <w:rsid w:val="00CA5E94"/>
    <w:rsid w:val="00CA5F57"/>
    <w:rsid w:val="00CA65E5"/>
    <w:rsid w:val="00CA72F7"/>
    <w:rsid w:val="00CA7919"/>
    <w:rsid w:val="00CB02AA"/>
    <w:rsid w:val="00CB07E9"/>
    <w:rsid w:val="00CB096C"/>
    <w:rsid w:val="00CB0E4F"/>
    <w:rsid w:val="00CB1104"/>
    <w:rsid w:val="00CB1177"/>
    <w:rsid w:val="00CB134E"/>
    <w:rsid w:val="00CB1431"/>
    <w:rsid w:val="00CB198F"/>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BF8"/>
    <w:rsid w:val="00CC210C"/>
    <w:rsid w:val="00CC2217"/>
    <w:rsid w:val="00CC22D6"/>
    <w:rsid w:val="00CC24CE"/>
    <w:rsid w:val="00CC2687"/>
    <w:rsid w:val="00CC31B7"/>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DDF"/>
    <w:rsid w:val="00D0515D"/>
    <w:rsid w:val="00D052F5"/>
    <w:rsid w:val="00D057D8"/>
    <w:rsid w:val="00D05A45"/>
    <w:rsid w:val="00D05B3C"/>
    <w:rsid w:val="00D060B9"/>
    <w:rsid w:val="00D06811"/>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6F8"/>
    <w:rsid w:val="00D22A46"/>
    <w:rsid w:val="00D2414C"/>
    <w:rsid w:val="00D243FC"/>
    <w:rsid w:val="00D251EB"/>
    <w:rsid w:val="00D2561A"/>
    <w:rsid w:val="00D25BB2"/>
    <w:rsid w:val="00D269DE"/>
    <w:rsid w:val="00D26E85"/>
    <w:rsid w:val="00D271E6"/>
    <w:rsid w:val="00D27539"/>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794"/>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876"/>
    <w:rsid w:val="00D45DAE"/>
    <w:rsid w:val="00D45EDE"/>
    <w:rsid w:val="00D464BB"/>
    <w:rsid w:val="00D4663D"/>
    <w:rsid w:val="00D46B40"/>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49A"/>
    <w:rsid w:val="00DC35D1"/>
    <w:rsid w:val="00DC3C1F"/>
    <w:rsid w:val="00DC3EDE"/>
    <w:rsid w:val="00DC4310"/>
    <w:rsid w:val="00DC4986"/>
    <w:rsid w:val="00DC4A5F"/>
    <w:rsid w:val="00DC4F47"/>
    <w:rsid w:val="00DC50FC"/>
    <w:rsid w:val="00DC553F"/>
    <w:rsid w:val="00DC5C5A"/>
    <w:rsid w:val="00DC5F08"/>
    <w:rsid w:val="00DC6376"/>
    <w:rsid w:val="00DC64A3"/>
    <w:rsid w:val="00DC6A69"/>
    <w:rsid w:val="00DC6CB4"/>
    <w:rsid w:val="00DC6E2C"/>
    <w:rsid w:val="00DC701C"/>
    <w:rsid w:val="00DC721E"/>
    <w:rsid w:val="00DC7964"/>
    <w:rsid w:val="00DC7F1B"/>
    <w:rsid w:val="00DD01CD"/>
    <w:rsid w:val="00DD0A27"/>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716F"/>
    <w:rsid w:val="00DF777B"/>
    <w:rsid w:val="00DF7B35"/>
    <w:rsid w:val="00DF7BCC"/>
    <w:rsid w:val="00E00601"/>
    <w:rsid w:val="00E00923"/>
    <w:rsid w:val="00E00A42"/>
    <w:rsid w:val="00E00CCF"/>
    <w:rsid w:val="00E00E23"/>
    <w:rsid w:val="00E01526"/>
    <w:rsid w:val="00E016C9"/>
    <w:rsid w:val="00E01EFA"/>
    <w:rsid w:val="00E02091"/>
    <w:rsid w:val="00E027C9"/>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350"/>
    <w:rsid w:val="00E205DE"/>
    <w:rsid w:val="00E206F7"/>
    <w:rsid w:val="00E210C5"/>
    <w:rsid w:val="00E217FB"/>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BB3"/>
    <w:rsid w:val="00E3646A"/>
    <w:rsid w:val="00E367E9"/>
    <w:rsid w:val="00E36CAC"/>
    <w:rsid w:val="00E36CF5"/>
    <w:rsid w:val="00E3700F"/>
    <w:rsid w:val="00E37CDA"/>
    <w:rsid w:val="00E40480"/>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31A"/>
    <w:rsid w:val="00E70548"/>
    <w:rsid w:val="00E7057F"/>
    <w:rsid w:val="00E70F29"/>
    <w:rsid w:val="00E71CF1"/>
    <w:rsid w:val="00E725F4"/>
    <w:rsid w:val="00E727A5"/>
    <w:rsid w:val="00E729B8"/>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B84"/>
    <w:rsid w:val="00E866F8"/>
    <w:rsid w:val="00E872A1"/>
    <w:rsid w:val="00E87C73"/>
    <w:rsid w:val="00E87D9D"/>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30FE"/>
    <w:rsid w:val="00EC419C"/>
    <w:rsid w:val="00EC45D5"/>
    <w:rsid w:val="00EC4CF1"/>
    <w:rsid w:val="00EC4EE9"/>
    <w:rsid w:val="00EC5521"/>
    <w:rsid w:val="00EC57F1"/>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99E"/>
    <w:rsid w:val="00F25D74"/>
    <w:rsid w:val="00F26303"/>
    <w:rsid w:val="00F26BD2"/>
    <w:rsid w:val="00F26C32"/>
    <w:rsid w:val="00F27038"/>
    <w:rsid w:val="00F27542"/>
    <w:rsid w:val="00F27894"/>
    <w:rsid w:val="00F278F1"/>
    <w:rsid w:val="00F279C9"/>
    <w:rsid w:val="00F3092A"/>
    <w:rsid w:val="00F31059"/>
    <w:rsid w:val="00F3120B"/>
    <w:rsid w:val="00F3181A"/>
    <w:rsid w:val="00F31BB8"/>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6FB7"/>
    <w:rsid w:val="00F376FB"/>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C37"/>
    <w:rsid w:val="00F750AE"/>
    <w:rsid w:val="00F75345"/>
    <w:rsid w:val="00F7546C"/>
    <w:rsid w:val="00F761F2"/>
    <w:rsid w:val="00F76719"/>
    <w:rsid w:val="00F76AA1"/>
    <w:rsid w:val="00F76FFB"/>
    <w:rsid w:val="00F7704F"/>
    <w:rsid w:val="00F771DC"/>
    <w:rsid w:val="00F77312"/>
    <w:rsid w:val="00F77596"/>
    <w:rsid w:val="00F77E49"/>
    <w:rsid w:val="00F81A54"/>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7C2"/>
    <w:rsid w:val="00F95A81"/>
    <w:rsid w:val="00F95F9E"/>
    <w:rsid w:val="00F967BB"/>
    <w:rsid w:val="00F96CAA"/>
    <w:rsid w:val="00F96FAC"/>
    <w:rsid w:val="00F973C5"/>
    <w:rsid w:val="00F97711"/>
    <w:rsid w:val="00FA1FBA"/>
    <w:rsid w:val="00FA2378"/>
    <w:rsid w:val="00FA2CD3"/>
    <w:rsid w:val="00FA3375"/>
    <w:rsid w:val="00FA347A"/>
    <w:rsid w:val="00FA34F9"/>
    <w:rsid w:val="00FA3870"/>
    <w:rsid w:val="00FA3C58"/>
    <w:rsid w:val="00FA4240"/>
    <w:rsid w:val="00FA4B12"/>
    <w:rsid w:val="00FA52DC"/>
    <w:rsid w:val="00FA58C9"/>
    <w:rsid w:val="00FA6558"/>
    <w:rsid w:val="00FA66C9"/>
    <w:rsid w:val="00FB00D0"/>
    <w:rsid w:val="00FB0719"/>
    <w:rsid w:val="00FB0C7C"/>
    <w:rsid w:val="00FB0CA6"/>
    <w:rsid w:val="00FB1CC8"/>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6D4"/>
    <w:rsid w:val="00FC794C"/>
    <w:rsid w:val="00FC7A1B"/>
    <w:rsid w:val="00FC7B6B"/>
    <w:rsid w:val="00FC7C77"/>
    <w:rsid w:val="00FD0151"/>
    <w:rsid w:val="00FD0B84"/>
    <w:rsid w:val="00FD10AF"/>
    <w:rsid w:val="00FD1B00"/>
    <w:rsid w:val="00FD1C28"/>
    <w:rsid w:val="00FD25C9"/>
    <w:rsid w:val="00FD288E"/>
    <w:rsid w:val="00FD2951"/>
    <w:rsid w:val="00FD2AAA"/>
    <w:rsid w:val="00FD2D0A"/>
    <w:rsid w:val="00FD3204"/>
    <w:rsid w:val="00FD3AF0"/>
    <w:rsid w:val="00FD4AF5"/>
    <w:rsid w:val="00FD4AFE"/>
    <w:rsid w:val="00FD5101"/>
    <w:rsid w:val="00FD56C0"/>
    <w:rsid w:val="00FD58B4"/>
    <w:rsid w:val="00FD5F15"/>
    <w:rsid w:val="00FD629B"/>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F063C"/>
    <w:rsid w:val="00FF16FC"/>
    <w:rsid w:val="00FF1CA6"/>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3708F"/>
  <w15:docId w15:val="{3C21B5FB-D145-4316-B29D-C2F81EF2C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0"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iPriority="0" w:unhideWhenUsed="1" w:qFormat="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qFormat="1"/>
    <w:lsdException w:name="List Bullet 3" w:locked="1" w:semiHidden="1" w:uiPriority="0"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qFormat="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qFormat="1"/>
    <w:lsdException w:name="Plain Text" w:locked="1" w:semiHidden="1" w:uiPriority="0"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qFormat="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0"/>
    <w:lsdException w:name="Table Theme" w:locked="1"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Nierozpoznanawzmianka3">
    <w:name w:val="Nierozpoznana wzmianka3"/>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5FFE2-D38D-41F7-AA24-E8241CCA4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459</Words>
  <Characters>2755</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3208</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Mariusz Korpalski</cp:lastModifiedBy>
  <cp:revision>3</cp:revision>
  <cp:lastPrinted>2022-07-28T12:51:00Z</cp:lastPrinted>
  <dcterms:created xsi:type="dcterms:W3CDTF">2026-08-19T08:49:00Z</dcterms:created>
  <dcterms:modified xsi:type="dcterms:W3CDTF">2026-08-19T09:46:00Z</dcterms:modified>
</cp:coreProperties>
</file>